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357C3" w14:textId="77777777" w:rsidR="00BC54E2" w:rsidRPr="00BC54E2" w:rsidRDefault="00BC54E2" w:rsidP="00BC54E2">
      <w:pPr>
        <w:keepNext/>
        <w:keepLines/>
        <w:spacing w:before="120" w:after="0" w:line="240" w:lineRule="auto"/>
        <w:ind w:left="8222"/>
        <w:jc w:val="right"/>
        <w:outlineLvl w:val="1"/>
        <w:rPr>
          <w:rFonts w:ascii="Trebuchet MS" w:eastAsia="Calibri" w:hAnsi="Trebuchet MS" w:cs="Times New Roman"/>
          <w:color w:val="0070C0"/>
          <w:sz w:val="22"/>
          <w:szCs w:val="22"/>
        </w:rPr>
      </w:pPr>
      <w:bookmarkStart w:id="0" w:name="_Ref38539939"/>
      <w:bookmarkStart w:id="1" w:name="_Ref38541068"/>
      <w:bookmarkStart w:id="2" w:name="_Ref38885053"/>
      <w:bookmarkStart w:id="3" w:name="_Ref38899023"/>
      <w:bookmarkStart w:id="4" w:name="_Toc108090424"/>
      <w:r w:rsidRPr="00BC54E2">
        <w:rPr>
          <w:rFonts w:ascii="Trebuchet MS" w:eastAsia="Calibri" w:hAnsi="Trebuchet MS" w:cs="Times New Roman"/>
          <w:color w:val="0070C0"/>
          <w:sz w:val="22"/>
          <w:szCs w:val="22"/>
        </w:rPr>
        <w:t>Pirkimo sąlygų 2 priedas „Techninė specifikacija“</w:t>
      </w:r>
      <w:bookmarkEnd w:id="0"/>
      <w:bookmarkEnd w:id="1"/>
      <w:bookmarkEnd w:id="2"/>
      <w:bookmarkEnd w:id="3"/>
      <w:bookmarkEnd w:id="4"/>
    </w:p>
    <w:p w14:paraId="639AC9FA" w14:textId="55F68E39" w:rsidR="00354024" w:rsidRDefault="00354024" w:rsidP="00354024">
      <w:pPr>
        <w:spacing w:after="0" w:line="240" w:lineRule="auto"/>
        <w:jc w:val="center"/>
        <w:rPr>
          <w:rFonts w:ascii="Trebuchet MS" w:hAnsi="Trebuchet MS" w:cs="Times New Roman"/>
          <w:b/>
          <w:bCs/>
          <w:sz w:val="22"/>
          <w:szCs w:val="22"/>
        </w:rPr>
      </w:pPr>
    </w:p>
    <w:p w14:paraId="6EBAFEF7" w14:textId="16D436E7" w:rsidR="008F542D" w:rsidRDefault="008F542D" w:rsidP="00354024">
      <w:pPr>
        <w:spacing w:after="0" w:line="240" w:lineRule="auto"/>
        <w:jc w:val="center"/>
        <w:rPr>
          <w:rFonts w:ascii="Trebuchet MS" w:hAnsi="Trebuchet MS" w:cs="Times New Roman"/>
          <w:b/>
          <w:bCs/>
          <w:sz w:val="22"/>
          <w:szCs w:val="22"/>
        </w:rPr>
      </w:pPr>
    </w:p>
    <w:p w14:paraId="177B6D9D" w14:textId="15B3BB29" w:rsidR="00BF3A5A" w:rsidRPr="0043374C" w:rsidRDefault="00857913" w:rsidP="00354024">
      <w:pPr>
        <w:spacing w:after="0" w:line="240" w:lineRule="auto"/>
        <w:jc w:val="center"/>
        <w:rPr>
          <w:rFonts w:ascii="Trebuchet MS" w:hAnsi="Trebuchet MS"/>
          <w:b/>
          <w:sz w:val="22"/>
          <w:szCs w:val="22"/>
        </w:rPr>
      </w:pPr>
      <w:r>
        <w:rPr>
          <w:rFonts w:ascii="Trebuchet MS" w:eastAsia="Helvetica Neue Light" w:hAnsi="Trebuchet MS"/>
          <w:b/>
          <w:color w:val="000000"/>
          <w:sz w:val="22"/>
          <w:szCs w:val="22"/>
          <w:bdr w:val="nil"/>
        </w:rPr>
        <w:t xml:space="preserve">MEDICININIŲ BALDŲ </w:t>
      </w:r>
      <w:r w:rsidR="00BF3A5A" w:rsidRPr="0043374C">
        <w:rPr>
          <w:rFonts w:ascii="Trebuchet MS" w:hAnsi="Trebuchet MS"/>
          <w:b/>
          <w:sz w:val="22"/>
          <w:szCs w:val="22"/>
        </w:rPr>
        <w:t>TECHNINĖ SPECIFIKACIJA</w:t>
      </w:r>
    </w:p>
    <w:p w14:paraId="5F3521FB" w14:textId="77777777" w:rsidR="00BE694C" w:rsidRPr="0043374C" w:rsidRDefault="00BE694C" w:rsidP="003B6E10">
      <w:pPr>
        <w:widowControl w:val="0"/>
        <w:tabs>
          <w:tab w:val="left" w:pos="1134"/>
        </w:tabs>
        <w:autoSpaceDE w:val="0"/>
        <w:spacing w:after="0" w:line="22" w:lineRule="atLeast"/>
        <w:ind w:right="-41" w:firstLine="567"/>
        <w:jc w:val="both"/>
        <w:rPr>
          <w:rFonts w:ascii="Trebuchet MS" w:eastAsia="Calibri" w:hAnsi="Trebuchet MS" w:cs="Times New Roman"/>
          <w:bCs/>
          <w:sz w:val="22"/>
          <w:szCs w:val="22"/>
        </w:rPr>
      </w:pPr>
    </w:p>
    <w:p w14:paraId="5BAD74DB" w14:textId="0A2C7D46" w:rsidR="00114FCC" w:rsidRPr="00DA66A8" w:rsidRDefault="00114FCC"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 xml:space="preserve">Prekės, jų dalys ir priedai turi būti naujos, nenaudotos, neturėti išorinių mechaninių ir kitokių pažeidimų, gamyklinėje pakuotėje; negalima siūlyti demonstracinių, naudotų arba naudotų ir atnaujintų (remarketing) prekių; Prekės turi būti pateikiamos su visais varžtais, lankstais bei kitais priedais ar furnitūra, reikalingais tinkamai </w:t>
      </w:r>
      <w:r w:rsidR="00B558FD" w:rsidRPr="00DA66A8">
        <w:rPr>
          <w:rFonts w:ascii="Trebuchet MS" w:eastAsia="Times New Roman" w:hAnsi="Trebuchet MS" w:cstheme="majorBidi"/>
          <w:sz w:val="22"/>
          <w:szCs w:val="22"/>
          <w:lang w:eastAsia="ar-SA"/>
        </w:rPr>
        <w:t>eksploatuoti</w:t>
      </w:r>
      <w:r w:rsidRPr="00DA66A8">
        <w:rPr>
          <w:rFonts w:ascii="Trebuchet MS" w:eastAsia="Times New Roman" w:hAnsi="Trebuchet MS" w:cstheme="majorBidi"/>
          <w:sz w:val="22"/>
          <w:szCs w:val="22"/>
          <w:lang w:eastAsia="ar-SA"/>
        </w:rPr>
        <w:t xml:space="preserve"> prekes (baldus). Kartu su prekėmis pateikiamos naudojimo ir valymo/dezinfekavimo instrukcijos lietuvių kalba</w:t>
      </w:r>
      <w:r w:rsidR="00CF00D8" w:rsidRPr="00DA66A8">
        <w:rPr>
          <w:rFonts w:ascii="Trebuchet MS" w:eastAsia="Times New Roman" w:hAnsi="Trebuchet MS" w:cstheme="majorBidi"/>
          <w:sz w:val="22"/>
          <w:szCs w:val="22"/>
          <w:lang w:eastAsia="ar-SA"/>
        </w:rPr>
        <w:t>.</w:t>
      </w:r>
    </w:p>
    <w:p w14:paraId="66325390" w14:textId="77777777" w:rsidR="00C35317" w:rsidRPr="00DA66A8" w:rsidRDefault="00C35317"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Visi baldai turi būti pristatomi ir surenkami tiekėjo lėšomis, perkančiosios organizacijos atstovo nurodytose vietose (pagal numatytus kiekius) pateiktus techninėje specifikacijoje.</w:t>
      </w:r>
    </w:p>
    <w:p w14:paraId="7D133DAF" w14:textId="32ABA759" w:rsidR="00C35317" w:rsidRPr="00B31489" w:rsidRDefault="009B10F3"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hAnsi="Trebuchet MS" w:cstheme="majorBidi"/>
          <w:bCs/>
          <w:sz w:val="22"/>
          <w:szCs w:val="22"/>
        </w:rPr>
        <w:t xml:space="preserve"> </w:t>
      </w:r>
      <w:r w:rsidR="0001740D" w:rsidRPr="00DA66A8">
        <w:rPr>
          <w:rFonts w:ascii="Trebuchet MS" w:hAnsi="Trebuchet MS" w:cstheme="majorBidi"/>
          <w:bCs/>
          <w:sz w:val="22"/>
          <w:szCs w:val="22"/>
        </w:rPr>
        <w:t>Prekė privalo būti paženklinta CE ženklu ir turėti ES atitikties deklaraciją. Tiekėjas kartu su pasiūlymu privalo pateikti CE ženklinimą patvirtinantį dokumentą bei ES atitikties deklaraciją, kurios turinys ir pateikiama informacija turi atitikti Europos Parlamento ir Tarybos reglamente (ES) 2017/745 dėl medicinos priemonių (toliau – Reglamentas) nustatytus reikalavimus.</w:t>
      </w:r>
    </w:p>
    <w:p w14:paraId="22B1F1CC" w14:textId="0D0FF85D" w:rsidR="008D2126" w:rsidRPr="00DA66A8" w:rsidRDefault="007B5F83" w:rsidP="00B31489">
      <w:pPr>
        <w:tabs>
          <w:tab w:val="left" w:pos="709"/>
        </w:tabs>
        <w:suppressAutoHyphens/>
        <w:spacing w:after="0" w:line="240" w:lineRule="auto"/>
        <w:ind w:firstLine="709"/>
        <w:jc w:val="both"/>
        <w:rPr>
          <w:rFonts w:ascii="Trebuchet MS" w:eastAsia="Times New Roman" w:hAnsi="Trebuchet MS" w:cstheme="majorBidi"/>
          <w:sz w:val="22"/>
          <w:szCs w:val="22"/>
          <w:lang w:eastAsia="ar-SA"/>
        </w:rPr>
      </w:pPr>
      <w:r w:rsidRPr="00DA66A8">
        <w:rPr>
          <w:rFonts w:ascii="Trebuchet MS" w:eastAsia="Times New Roman" w:hAnsi="Trebuchet MS" w:cstheme="majorBidi"/>
          <w:sz w:val="22"/>
          <w:szCs w:val="22"/>
          <w:lang w:eastAsia="ar-SA"/>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056E97BD" w14:textId="4E16711E" w:rsidR="00B05087" w:rsidRPr="00B31489" w:rsidRDefault="00934696" w:rsidP="00B31489">
      <w:pPr>
        <w:pStyle w:val="ListParagraph"/>
        <w:numPr>
          <w:ilvl w:val="0"/>
          <w:numId w:val="31"/>
        </w:numPr>
        <w:spacing w:after="0" w:line="240" w:lineRule="auto"/>
        <w:ind w:left="0" w:firstLine="709"/>
        <w:jc w:val="both"/>
        <w:rPr>
          <w:rFonts w:ascii="Trebuchet MS" w:hAnsi="Trebuchet MS"/>
          <w:sz w:val="22"/>
          <w:szCs w:val="22"/>
        </w:rPr>
      </w:pPr>
      <w:r w:rsidRPr="00B31489">
        <w:rPr>
          <w:rFonts w:ascii="Trebuchet MS" w:eastAsia="Calibri" w:hAnsi="Trebuchet MS" w:cs="Times New Roman"/>
          <w:b/>
          <w:sz w:val="22"/>
          <w:szCs w:val="22"/>
          <w:u w:val="single"/>
        </w:rPr>
        <w:t>Tiekėjas kartu su pasiūlymu privalo pateikti</w:t>
      </w:r>
      <w:r w:rsidR="00DA66A8">
        <w:rPr>
          <w:rFonts w:ascii="Trebuchet MS" w:eastAsia="Calibri" w:hAnsi="Trebuchet MS" w:cs="Times New Roman"/>
          <w:b/>
          <w:sz w:val="22"/>
          <w:szCs w:val="22"/>
          <w:u w:val="single"/>
        </w:rPr>
        <w:t xml:space="preserve"> </w:t>
      </w:r>
      <w:r w:rsidR="00A46DD5" w:rsidRPr="00B31489">
        <w:rPr>
          <w:rFonts w:ascii="Trebuchet MS" w:eastAsiaTheme="minorHAnsi" w:hAnsi="Trebuchet MS"/>
          <w:bCs/>
          <w:iCs/>
          <w:sz w:val="22"/>
          <w:szCs w:val="22"/>
        </w:rPr>
        <w:t>dokumentus, patvirtinančius pasiūlyme nurodytos prekės atitikimą visiems reikalavimams, nurodytiems kiekviename</w:t>
      </w:r>
      <w:r w:rsidR="00A46DD5" w:rsidRPr="00B31489">
        <w:rPr>
          <w:rFonts w:ascii="Trebuchet MS" w:hAnsi="Trebuchet MS"/>
          <w:sz w:val="22"/>
          <w:szCs w:val="22"/>
        </w:rPr>
        <w:t xml:space="preserve"> Pirkimo sąlygų 2 priedas „Techninė specifikacija“ 1</w:t>
      </w:r>
      <w:r w:rsidR="00A46DD5" w:rsidRPr="00B31489">
        <w:rPr>
          <w:rFonts w:ascii="Trebuchet MS" w:eastAsiaTheme="minorHAnsi" w:hAnsi="Trebuchet MS"/>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A46DD5" w:rsidRPr="00B31489">
        <w:rPr>
          <w:rFonts w:ascii="Trebuchet MS" w:hAnsi="Trebuchet MS"/>
          <w:sz w:val="22"/>
          <w:szCs w:val="22"/>
        </w:rPr>
        <w:t xml:space="preserve"> Pirkimo sąlygų 2 priedas „Techninė specifikacija“</w:t>
      </w:r>
      <w:r w:rsidR="00A46DD5" w:rsidRPr="00B31489">
        <w:rPr>
          <w:rFonts w:ascii="Trebuchet MS" w:eastAsiaTheme="minorHAnsi" w:hAnsi="Trebuchet MS"/>
          <w:bCs/>
          <w:iCs/>
          <w:sz w:val="22"/>
          <w:szCs w:val="22"/>
        </w:rPr>
        <w:t xml:space="preserve"> 1 lentelėje anglų ir/ar lietuvių kalba. </w:t>
      </w:r>
      <w:r w:rsidR="00A46DD5" w:rsidRPr="00B31489">
        <w:rPr>
          <w:rFonts w:ascii="Trebuchet MS" w:hAnsi="Trebuchet MS"/>
          <w:sz w:val="22"/>
          <w:szCs w:val="22"/>
        </w:rPr>
        <w:t xml:space="preserve">Siūlomų prekių gamintojo kataloguose/ bukletuose/ brošiūrose, </w:t>
      </w:r>
      <w:r w:rsidR="00A46DD5" w:rsidRPr="00B31489">
        <w:rPr>
          <w:rFonts w:ascii="Trebuchet MS" w:eastAsiaTheme="minorHAnsi" w:hAnsi="Trebuchet MS"/>
          <w:bCs/>
          <w:iCs/>
          <w:sz w:val="22"/>
          <w:szCs w:val="22"/>
        </w:rPr>
        <w:t>techniniuose aprašuose ir/arba kituose siūlomų prekių gamintojo parengtuose dokumentuose</w:t>
      </w:r>
      <w:r w:rsidR="00A46DD5" w:rsidRPr="00B31489">
        <w:rPr>
          <w:rFonts w:ascii="Trebuchet MS" w:hAnsi="Trebuchet MS"/>
          <w:sz w:val="22"/>
          <w:szCs w:val="22"/>
        </w:rPr>
        <w:t xml:space="preserv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B05087" w:rsidRPr="00B31489">
        <w:rPr>
          <w:rFonts w:ascii="Trebuchet MS" w:hAnsi="Trebuchet MS"/>
          <w:sz w:val="22"/>
          <w:szCs w:val="22"/>
        </w:rPr>
        <w:t>.</w:t>
      </w:r>
    </w:p>
    <w:p w14:paraId="5B3ADEE5" w14:textId="22E102CA" w:rsidR="00F154AC" w:rsidRPr="00F154AC" w:rsidRDefault="00F154AC" w:rsidP="00B31489">
      <w:pPr>
        <w:numPr>
          <w:ilvl w:val="0"/>
          <w:numId w:val="31"/>
        </w:numPr>
        <w:tabs>
          <w:tab w:val="left" w:pos="709"/>
        </w:tabs>
        <w:suppressAutoHyphens/>
        <w:spacing w:after="0" w:line="240" w:lineRule="auto"/>
        <w:ind w:left="0" w:firstLine="709"/>
        <w:jc w:val="both"/>
        <w:rPr>
          <w:rFonts w:ascii="Trebuchet MS" w:eastAsia="Times New Roman" w:hAnsi="Trebuchet MS" w:cstheme="majorBidi"/>
          <w:sz w:val="22"/>
          <w:szCs w:val="22"/>
          <w:lang w:eastAsia="ar-SA"/>
        </w:rPr>
      </w:pPr>
      <w:r w:rsidRPr="00DA66A8">
        <w:rPr>
          <w:rFonts w:ascii="Trebuchet MS" w:hAnsi="Trebuchet MS" w:cstheme="majorBidi"/>
          <w:bCs/>
          <w:sz w:val="22"/>
          <w:szCs w:val="22"/>
        </w:rPr>
        <w:t xml:space="preserve">Prekei suteikiama ne mažesnė kaip 24 mėn. garantija. </w:t>
      </w:r>
      <w:bookmarkStart w:id="5" w:name="_Toc513098940"/>
      <w:bookmarkStart w:id="6" w:name="_Toc513098773"/>
      <w:r w:rsidRPr="00DA66A8">
        <w:rPr>
          <w:rFonts w:ascii="Trebuchet MS" w:hAnsi="Trebuchet MS" w:cstheme="majorBidi"/>
          <w:sz w:val="22"/>
          <w:szCs w:val="22"/>
        </w:rPr>
        <w:t xml:space="preserve">Tiekėjo atsakomybė už kokybės garantiją užtikrinama taip, kaip numato Civilinis kodeksas, t. y. nėra nustatyti jokie kiti </w:t>
      </w:r>
      <w:r w:rsidRPr="00DA66A8">
        <w:rPr>
          <w:rFonts w:ascii="Trebuchet MS" w:hAnsi="Trebuchet MS" w:cstheme="majorBidi"/>
          <w:bCs/>
          <w:sz w:val="22"/>
          <w:szCs w:val="22"/>
        </w:rPr>
        <w:t xml:space="preserve">Tiekėjo </w:t>
      </w:r>
      <w:r w:rsidRPr="00DA66A8">
        <w:rPr>
          <w:rFonts w:ascii="Trebuchet MS" w:hAnsi="Trebuchet MS" w:cstheme="majorBidi"/>
          <w:sz w:val="22"/>
          <w:szCs w:val="22"/>
        </w:rPr>
        <w:t>suteikiamos kokybės garantijos užtikrinimo ar atsakomybės už kokybės garantiją apribojimai</w:t>
      </w:r>
      <w:bookmarkEnd w:id="5"/>
      <w:bookmarkEnd w:id="6"/>
      <w:r w:rsidRPr="00DA66A8">
        <w:rPr>
          <w:rFonts w:ascii="Trebuchet MS" w:hAnsi="Trebuchet MS" w:cstheme="majorBidi"/>
          <w:sz w:val="22"/>
          <w:szCs w:val="22"/>
        </w:rPr>
        <w:t>.</w:t>
      </w:r>
      <w:r w:rsidRPr="00DA66A8">
        <w:rPr>
          <w:rFonts w:ascii="Trebuchet MS" w:hAnsi="Trebuchet MS" w:cstheme="majorBidi"/>
          <w:bCs/>
          <w:sz w:val="22"/>
          <w:szCs w:val="22"/>
        </w:rPr>
        <w:t xml:space="preserve"> Jei</w:t>
      </w:r>
      <w:r w:rsidRPr="00F154AC">
        <w:rPr>
          <w:rFonts w:ascii="Trebuchet MS" w:hAnsi="Trebuchet MS" w:cstheme="majorBidi"/>
          <w:bCs/>
          <w:sz w:val="22"/>
          <w:szCs w:val="22"/>
        </w:rPr>
        <w:t xml:space="preserve"> gamintojas prekei suteikia ilgesnę nei šiame punkte nurodytą minimalią reikalaujamą garantiją, taikoma gamintojo nurodyta garantija</w:t>
      </w:r>
      <w:r w:rsidRPr="00F154AC">
        <w:rPr>
          <w:rFonts w:ascii="Trebuchet MS" w:hAnsi="Trebuchet MS" w:cstheme="majorBidi"/>
          <w:bCs/>
          <w:kern w:val="2"/>
          <w:sz w:val="22"/>
          <w:szCs w:val="22"/>
          <w:lang w:val="es-ES" w:eastAsia="ar-SA"/>
        </w:rPr>
        <w:t>.</w:t>
      </w:r>
    </w:p>
    <w:p w14:paraId="599243AB" w14:textId="77777777" w:rsidR="00F154AC" w:rsidRPr="00F154AC" w:rsidRDefault="00F154AC" w:rsidP="00F154AC">
      <w:pPr>
        <w:tabs>
          <w:tab w:val="left" w:pos="851"/>
        </w:tabs>
        <w:suppressAutoHyphens/>
        <w:spacing w:after="0" w:line="240" w:lineRule="auto"/>
        <w:jc w:val="both"/>
        <w:rPr>
          <w:rFonts w:ascii="Trebuchet MS" w:hAnsi="Trebuchet MS"/>
          <w:sz w:val="22"/>
          <w:szCs w:val="22"/>
        </w:rPr>
      </w:pPr>
    </w:p>
    <w:p w14:paraId="67DD9146" w14:textId="4A2D27F7" w:rsidR="004F032F" w:rsidRPr="008D6788" w:rsidRDefault="004F032F" w:rsidP="004F032F">
      <w:pPr>
        <w:tabs>
          <w:tab w:val="left" w:pos="851"/>
        </w:tabs>
        <w:suppressAutoHyphens/>
        <w:spacing w:after="0" w:line="240" w:lineRule="auto"/>
        <w:ind w:left="567"/>
        <w:jc w:val="right"/>
        <w:rPr>
          <w:rFonts w:ascii="Trebuchet MS" w:hAnsi="Trebuchet MS"/>
          <w:sz w:val="22"/>
          <w:szCs w:val="22"/>
        </w:rPr>
      </w:pPr>
      <w:r>
        <w:rPr>
          <w:rFonts w:ascii="Trebuchet MS" w:hAnsi="Trebuchet MS"/>
          <w:sz w:val="22"/>
          <w:szCs w:val="22"/>
        </w:rPr>
        <w:t>1 lentelė</w:t>
      </w:r>
    </w:p>
    <w:tbl>
      <w:tblPr>
        <w:tblStyle w:val="TableGrid"/>
        <w:tblW w:w="14315" w:type="dxa"/>
        <w:tblInd w:w="-5" w:type="dxa"/>
        <w:tblLook w:val="04A0" w:firstRow="1" w:lastRow="0" w:firstColumn="1" w:lastColumn="0" w:noHBand="0" w:noVBand="1"/>
      </w:tblPr>
      <w:tblGrid>
        <w:gridCol w:w="709"/>
        <w:gridCol w:w="4334"/>
        <w:gridCol w:w="4481"/>
        <w:gridCol w:w="1755"/>
        <w:gridCol w:w="1627"/>
        <w:gridCol w:w="1403"/>
        <w:gridCol w:w="7"/>
      </w:tblGrid>
      <w:tr w:rsidR="00E664F0" w:rsidRPr="003F11A1" w14:paraId="12790D76" w14:textId="77777777" w:rsidTr="00B31489">
        <w:trPr>
          <w:gridAfter w:val="1"/>
          <w:wAfter w:w="7" w:type="dxa"/>
          <w:trHeight w:val="1200"/>
        </w:trPr>
        <w:tc>
          <w:tcPr>
            <w:tcW w:w="709"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4ADA616"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rPr>
              <w:br w:type="page"/>
            </w:r>
            <w:r w:rsidRPr="003F11A1">
              <w:rPr>
                <w:rFonts w:ascii="Trebuchet MS" w:hAnsi="Trebuchet MS" w:cstheme="majorBidi"/>
                <w:b/>
                <w:bCs/>
                <w:lang w:bidi="hi-IN"/>
              </w:rPr>
              <w:t>Eil. Nr.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4C97A59"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bCs/>
                <w:lang w:bidi="hi-IN"/>
              </w:rPr>
              <w:t>Techniniai reikalavimai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6798CC"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rPr>
              <w:t>Reikalaujamos techninių parametrų reikšmės</w:t>
            </w:r>
          </w:p>
        </w:tc>
        <w:tc>
          <w:tcPr>
            <w:tcW w:w="0" w:type="auto"/>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5DBCAD" w14:textId="77777777" w:rsidR="00E664F0" w:rsidRPr="003F11A1" w:rsidRDefault="00E664F0" w:rsidP="008E3E06">
            <w:pPr>
              <w:jc w:val="center"/>
              <w:rPr>
                <w:rFonts w:ascii="Trebuchet MS" w:hAnsi="Trebuchet MS" w:cstheme="majorBidi"/>
                <w:b/>
              </w:rPr>
            </w:pPr>
            <w:r w:rsidRPr="003F11A1">
              <w:rPr>
                <w:rFonts w:ascii="Trebuchet MS" w:hAnsi="Trebuchet MS" w:cstheme="majorBidi"/>
                <w:b/>
              </w:rPr>
              <w:t>Atitikimas kokybiniams ir techniniams reikalavimams.</w:t>
            </w:r>
          </w:p>
          <w:p w14:paraId="141C0859" w14:textId="77777777" w:rsidR="00E664F0" w:rsidRPr="003F11A1" w:rsidRDefault="00E664F0" w:rsidP="008E3E06">
            <w:pPr>
              <w:jc w:val="center"/>
              <w:rPr>
                <w:rFonts w:ascii="Trebuchet MS" w:hAnsi="Trebuchet MS" w:cstheme="majorBidi"/>
                <w:b/>
                <w:bCs/>
                <w:lang w:bidi="hi-IN"/>
              </w:rPr>
            </w:pPr>
            <w:r w:rsidRPr="003F11A1">
              <w:rPr>
                <w:rFonts w:ascii="Trebuchet MS" w:hAnsi="Trebuchet MS" w:cstheme="majorBidi"/>
                <w:b/>
              </w:rPr>
              <w:t>Nuoroda į pridedamus, prekės atitikimą reikalaujamoms charakteristikoms įrodančius, dokumentus (bukletų, techninių aprašų puslapių Nr.)</w:t>
            </w:r>
          </w:p>
        </w:tc>
      </w:tr>
      <w:tr w:rsidR="00E664F0" w:rsidRPr="003F11A1" w14:paraId="3B8ECE88" w14:textId="77777777" w:rsidTr="00B31489">
        <w:trPr>
          <w:gridAfter w:val="1"/>
          <w:wAfter w:w="7" w:type="dxa"/>
          <w:trHeight w:val="18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9061426"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DD0F"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4776" w14:textId="77777777" w:rsidR="00E664F0" w:rsidRPr="003F11A1" w:rsidRDefault="00E664F0" w:rsidP="008E3E06">
            <w:pPr>
              <w:rPr>
                <w:rFonts w:ascii="Trebuchet MS" w:hAnsi="Trebuchet MS" w:cstheme="majorBidi"/>
                <w:b/>
                <w:bCs/>
                <w:lang w:bidi="hi-I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9270DA"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rPr>
              <w:t xml:space="preserve">Siūlomos prekės pavadinimas, </w:t>
            </w:r>
            <w:r w:rsidRPr="003F11A1">
              <w:rPr>
                <w:rFonts w:ascii="Trebuchet MS" w:hAnsi="Trebuchet MS" w:cstheme="majorBidi"/>
                <w:b/>
              </w:rPr>
              <w:lastRenderedPageBreak/>
              <w:t>techniniai parametrai</w:t>
            </w:r>
          </w:p>
        </w:tc>
        <w:tc>
          <w:tcPr>
            <w:tcW w:w="0" w:type="auto"/>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E00461F" w14:textId="77777777" w:rsidR="00E664F0" w:rsidRPr="003F11A1" w:rsidRDefault="00E664F0" w:rsidP="008E3E06">
            <w:pPr>
              <w:jc w:val="center"/>
              <w:rPr>
                <w:rFonts w:ascii="Trebuchet MS" w:hAnsi="Trebuchet MS" w:cstheme="majorBidi"/>
                <w:b/>
                <w:bCs/>
                <w:i/>
                <w:color w:val="4472C4" w:themeColor="accent1"/>
                <w:lang w:bidi="hi-IN"/>
              </w:rPr>
            </w:pPr>
            <w:r w:rsidRPr="003F11A1">
              <w:rPr>
                <w:rFonts w:ascii="Trebuchet MS" w:hAnsi="Trebuchet MS" w:cstheme="majorBidi"/>
                <w:b/>
                <w:bCs/>
              </w:rPr>
              <w:lastRenderedPageBreak/>
              <w:t>Pasiūlymo dokumentai, patvirtinantys siūlomos prekės techninius parametrus</w:t>
            </w:r>
          </w:p>
        </w:tc>
      </w:tr>
      <w:tr w:rsidR="00E664F0" w:rsidRPr="003F11A1" w14:paraId="7479E547" w14:textId="77777777" w:rsidTr="00B31489">
        <w:trPr>
          <w:gridAfter w:val="1"/>
          <w:wAfter w:w="7" w:type="dxa"/>
          <w:trHeight w:val="46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09604E1"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24E6"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A75" w14:textId="77777777" w:rsidR="00E664F0" w:rsidRPr="003F11A1" w:rsidRDefault="00E664F0" w:rsidP="008E3E06">
            <w:pPr>
              <w:rPr>
                <w:rFonts w:ascii="Trebuchet MS" w:hAnsi="Trebuchet MS" w:cstheme="majorBidi"/>
                <w:b/>
                <w:bCs/>
                <w:lang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F83E" w14:textId="77777777" w:rsidR="00E664F0" w:rsidRPr="003F11A1" w:rsidRDefault="00E664F0" w:rsidP="008E3E06">
            <w:pPr>
              <w:rPr>
                <w:rFonts w:ascii="Trebuchet MS" w:hAnsi="Trebuchet MS" w:cstheme="majorBidi"/>
                <w:b/>
                <w:bCs/>
                <w:i/>
                <w:lang w:bidi="hi-IN"/>
              </w:rPr>
            </w:pP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C45623"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bCs/>
              </w:rPr>
              <w:t>dokumento pavadinimas</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2960F8" w14:textId="77777777" w:rsidR="00E664F0" w:rsidRPr="003F11A1" w:rsidRDefault="00E664F0" w:rsidP="008E3E06">
            <w:pPr>
              <w:jc w:val="center"/>
              <w:rPr>
                <w:rFonts w:ascii="Trebuchet MS" w:hAnsi="Trebuchet MS" w:cstheme="majorBidi"/>
                <w:b/>
                <w:bCs/>
                <w:i/>
                <w:lang w:bidi="hi-IN"/>
              </w:rPr>
            </w:pPr>
            <w:r w:rsidRPr="003F11A1">
              <w:rPr>
                <w:rFonts w:ascii="Trebuchet MS" w:hAnsi="Trebuchet MS" w:cstheme="majorBidi"/>
                <w:b/>
                <w:bCs/>
              </w:rPr>
              <w:t>pasiūlymo lapo numeris</w:t>
            </w:r>
          </w:p>
        </w:tc>
      </w:tr>
      <w:tr w:rsidR="00E664F0" w:rsidRPr="003F11A1" w14:paraId="0AE0C9A1" w14:textId="77777777" w:rsidTr="00B31489">
        <w:trPr>
          <w:gridAfter w:val="1"/>
          <w:wAfter w:w="7" w:type="dxa"/>
          <w:trHeight w:val="185"/>
        </w:trPr>
        <w:tc>
          <w:tcPr>
            <w:tcW w:w="709" w:type="dxa"/>
            <w:tcBorders>
              <w:top w:val="single" w:sz="4" w:space="0" w:color="auto"/>
              <w:left w:val="single" w:sz="4" w:space="0" w:color="auto"/>
              <w:bottom w:val="single" w:sz="4" w:space="0" w:color="auto"/>
              <w:right w:val="single" w:sz="4" w:space="0" w:color="auto"/>
            </w:tcBorders>
            <w:hideMark/>
          </w:tcPr>
          <w:p w14:paraId="035DD72C"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1</w:t>
            </w:r>
          </w:p>
        </w:tc>
        <w:tc>
          <w:tcPr>
            <w:tcW w:w="0" w:type="auto"/>
            <w:tcBorders>
              <w:top w:val="single" w:sz="4" w:space="0" w:color="auto"/>
              <w:left w:val="single" w:sz="4" w:space="0" w:color="auto"/>
              <w:bottom w:val="single" w:sz="4" w:space="0" w:color="auto"/>
              <w:right w:val="single" w:sz="4" w:space="0" w:color="auto"/>
            </w:tcBorders>
            <w:hideMark/>
          </w:tcPr>
          <w:p w14:paraId="4214688F"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2</w:t>
            </w:r>
          </w:p>
        </w:tc>
        <w:tc>
          <w:tcPr>
            <w:tcW w:w="0" w:type="auto"/>
            <w:tcBorders>
              <w:top w:val="single" w:sz="4" w:space="0" w:color="auto"/>
              <w:left w:val="single" w:sz="4" w:space="0" w:color="auto"/>
              <w:bottom w:val="single" w:sz="4" w:space="0" w:color="auto"/>
              <w:right w:val="single" w:sz="4" w:space="0" w:color="auto"/>
            </w:tcBorders>
            <w:hideMark/>
          </w:tcPr>
          <w:p w14:paraId="23FC0AEC"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3</w:t>
            </w:r>
          </w:p>
        </w:tc>
        <w:tc>
          <w:tcPr>
            <w:tcW w:w="0" w:type="auto"/>
            <w:tcBorders>
              <w:top w:val="single" w:sz="4" w:space="0" w:color="auto"/>
              <w:left w:val="single" w:sz="4" w:space="0" w:color="auto"/>
              <w:bottom w:val="single" w:sz="4" w:space="0" w:color="auto"/>
              <w:right w:val="single" w:sz="4" w:space="0" w:color="auto"/>
            </w:tcBorders>
            <w:hideMark/>
          </w:tcPr>
          <w:p w14:paraId="173BB277"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4</w:t>
            </w:r>
          </w:p>
        </w:tc>
        <w:tc>
          <w:tcPr>
            <w:tcW w:w="0" w:type="auto"/>
            <w:tcBorders>
              <w:top w:val="single" w:sz="4" w:space="0" w:color="auto"/>
              <w:left w:val="single" w:sz="4" w:space="0" w:color="auto"/>
              <w:bottom w:val="single" w:sz="4" w:space="0" w:color="auto"/>
              <w:right w:val="single" w:sz="4" w:space="0" w:color="auto"/>
            </w:tcBorders>
            <w:hideMark/>
          </w:tcPr>
          <w:p w14:paraId="683A3195"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5</w:t>
            </w:r>
          </w:p>
        </w:tc>
        <w:tc>
          <w:tcPr>
            <w:tcW w:w="0" w:type="auto"/>
            <w:tcBorders>
              <w:top w:val="single" w:sz="4" w:space="0" w:color="auto"/>
              <w:left w:val="single" w:sz="4" w:space="0" w:color="auto"/>
              <w:bottom w:val="single" w:sz="4" w:space="0" w:color="auto"/>
              <w:right w:val="single" w:sz="4" w:space="0" w:color="auto"/>
            </w:tcBorders>
            <w:hideMark/>
          </w:tcPr>
          <w:p w14:paraId="1B8CFD5E" w14:textId="77777777" w:rsidR="00E664F0" w:rsidRPr="003F11A1" w:rsidRDefault="00E664F0" w:rsidP="008E3E06">
            <w:pPr>
              <w:jc w:val="center"/>
              <w:rPr>
                <w:rFonts w:ascii="Trebuchet MS" w:hAnsi="Trebuchet MS" w:cstheme="majorBidi"/>
                <w:bCs/>
                <w:i/>
                <w:lang w:bidi="hi-IN"/>
              </w:rPr>
            </w:pPr>
            <w:r w:rsidRPr="003F11A1">
              <w:rPr>
                <w:rFonts w:ascii="Trebuchet MS" w:hAnsi="Trebuchet MS" w:cstheme="majorBidi"/>
                <w:bCs/>
                <w:i/>
                <w:lang w:bidi="hi-IN"/>
              </w:rPr>
              <w:t>6</w:t>
            </w:r>
          </w:p>
        </w:tc>
      </w:tr>
      <w:tr w:rsidR="00E664F0" w:rsidRPr="003F11A1" w14:paraId="67F1E8EE"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6CA3EE17" w14:textId="4B64E32D"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 </w:t>
            </w:r>
            <w:r w:rsidRPr="003F11A1">
              <w:rPr>
                <w:rFonts w:ascii="Trebuchet MS" w:hAnsi="Trebuchet MS" w:cstheme="majorBidi"/>
                <w:b/>
                <w:lang w:bidi="hi-IN"/>
              </w:rPr>
              <w:t xml:space="preserve">Medicininė kušetė, 11 vnt., </w:t>
            </w:r>
            <w:r w:rsidRPr="003F11A1">
              <w:rPr>
                <w:rFonts w:ascii="Trebuchet MS" w:hAnsi="Trebuchet MS" w:cstheme="majorBidi"/>
                <w:bCs/>
                <w:lang w:bidi="hi-IN"/>
              </w:rPr>
              <w:t>Centro padalinis, Mickevičiaus g. 4, Kaunas, 3 vnt</w:t>
            </w:r>
            <w:r w:rsidR="006C27BB">
              <w:rPr>
                <w:rFonts w:ascii="Trebuchet MS" w:hAnsi="Trebuchet MS" w:cstheme="majorBidi"/>
                <w:bCs/>
                <w:lang w:bidi="hi-IN"/>
              </w:rPr>
              <w:t>.</w:t>
            </w:r>
            <w:r w:rsidRPr="003F11A1">
              <w:rPr>
                <w:rFonts w:ascii="Trebuchet MS" w:hAnsi="Trebuchet MS" w:cstheme="majorBidi"/>
                <w:bCs/>
                <w:lang w:bidi="hi-IN"/>
              </w:rPr>
              <w:t>; Šilainių padalinys, Baltų pr. 7, Kaunas -4 vnt</w:t>
            </w:r>
            <w:r w:rsidR="006C27BB">
              <w:rPr>
                <w:rFonts w:ascii="Trebuchet MS" w:hAnsi="Trebuchet MS" w:cstheme="majorBidi"/>
                <w:bCs/>
                <w:lang w:bidi="hi-IN"/>
              </w:rPr>
              <w:t>.</w:t>
            </w:r>
            <w:r w:rsidRPr="003F11A1">
              <w:rPr>
                <w:rFonts w:ascii="Trebuchet MS" w:hAnsi="Trebuchet MS" w:cstheme="majorBidi"/>
                <w:bCs/>
                <w:lang w:bidi="hi-IN"/>
              </w:rPr>
              <w:t xml:space="preserve"> SŠPS, 3 vnt. Radiologams, 1 vnt</w:t>
            </w:r>
            <w:r w:rsidR="006C27BB">
              <w:rPr>
                <w:rFonts w:ascii="Trebuchet MS" w:hAnsi="Trebuchet MS" w:cstheme="majorBidi"/>
                <w:bCs/>
                <w:lang w:bidi="hi-IN"/>
              </w:rPr>
              <w:t>.</w:t>
            </w:r>
            <w:r w:rsidRPr="003F11A1">
              <w:rPr>
                <w:rFonts w:ascii="Trebuchet MS" w:hAnsi="Trebuchet MS" w:cstheme="majorBidi"/>
                <w:bCs/>
                <w:lang w:bidi="hi-IN"/>
              </w:rPr>
              <w:t xml:space="preserve"> Šilainių padalinys, Romainių poskyris, Chodkevičiaus g. 4, Kaunas.</w:t>
            </w:r>
          </w:p>
        </w:tc>
      </w:tr>
      <w:tr w:rsidR="009120B9" w:rsidRPr="003F11A1" w14:paraId="15700C0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681E6F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1.1</w:t>
            </w:r>
          </w:p>
        </w:tc>
        <w:tc>
          <w:tcPr>
            <w:tcW w:w="0" w:type="auto"/>
            <w:tcBorders>
              <w:top w:val="single" w:sz="4" w:space="0" w:color="000000"/>
              <w:left w:val="single" w:sz="4" w:space="0" w:color="000000"/>
              <w:bottom w:val="single" w:sz="4" w:space="0" w:color="000000"/>
              <w:right w:val="single" w:sz="4" w:space="0" w:color="000000"/>
            </w:tcBorders>
          </w:tcPr>
          <w:p w14:paraId="0086C99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sz="4" w:space="0" w:color="000000"/>
              <w:left w:val="single" w:sz="4" w:space="0" w:color="000000"/>
              <w:bottom w:val="single" w:sz="4" w:space="0" w:color="000000"/>
              <w:right w:val="single" w:sz="4" w:space="0" w:color="000000"/>
            </w:tcBorders>
          </w:tcPr>
          <w:p w14:paraId="4DF10F6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Skirta bendrai pacientų apžiūrai, 2 dalių </w:t>
            </w:r>
          </w:p>
        </w:tc>
        <w:tc>
          <w:tcPr>
            <w:tcW w:w="0" w:type="auto"/>
            <w:tcBorders>
              <w:top w:val="single" w:sz="4" w:space="0" w:color="auto"/>
              <w:left w:val="single" w:sz="4" w:space="0" w:color="auto"/>
              <w:bottom w:val="single" w:sz="4" w:space="0" w:color="auto"/>
              <w:right w:val="single" w:sz="4" w:space="0" w:color="auto"/>
            </w:tcBorders>
          </w:tcPr>
          <w:p w14:paraId="33E8E94B" w14:textId="34E205E5" w:rsidR="009120B9" w:rsidRPr="009120B9"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4A9F64" w14:textId="429F776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D17B33" w14:textId="7AB4C59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EDFCA3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8A1A6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1.2</w:t>
            </w:r>
          </w:p>
        </w:tc>
        <w:tc>
          <w:tcPr>
            <w:tcW w:w="0" w:type="auto"/>
            <w:tcBorders>
              <w:top w:val="single" w:sz="4" w:space="0" w:color="000000"/>
              <w:left w:val="single" w:sz="4" w:space="0" w:color="000000"/>
              <w:bottom w:val="single" w:sz="4" w:space="0" w:color="000000"/>
              <w:right w:val="single" w:sz="4" w:space="0" w:color="000000"/>
            </w:tcBorders>
          </w:tcPr>
          <w:p w14:paraId="7B22805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Matmenys </w:t>
            </w:r>
          </w:p>
        </w:tc>
        <w:tc>
          <w:tcPr>
            <w:tcW w:w="0" w:type="auto"/>
            <w:tcBorders>
              <w:top w:val="single" w:sz="4" w:space="0" w:color="000000"/>
              <w:left w:val="single" w:sz="4" w:space="0" w:color="000000"/>
              <w:bottom w:val="single" w:sz="4" w:space="0" w:color="000000"/>
              <w:right w:val="single" w:sz="4" w:space="0" w:color="000000"/>
            </w:tcBorders>
          </w:tcPr>
          <w:p w14:paraId="75A22434" w14:textId="77777777" w:rsidR="009120B9" w:rsidRPr="003F11A1" w:rsidRDefault="009120B9" w:rsidP="009120B9">
            <w:pPr>
              <w:ind w:left="98" w:hanging="61"/>
              <w:rPr>
                <w:rFonts w:ascii="Trebuchet MS" w:hAnsi="Trebuchet MS" w:cstheme="majorBidi"/>
              </w:rPr>
            </w:pPr>
            <w:r w:rsidRPr="003F11A1">
              <w:rPr>
                <w:rFonts w:ascii="Trebuchet MS" w:hAnsi="Trebuchet MS" w:cstheme="majorBidi"/>
              </w:rPr>
              <w:t xml:space="preserve">Ilgis – 185 cm +15/-10 cm; </w:t>
            </w:r>
          </w:p>
          <w:p w14:paraId="6853CB4F" w14:textId="77777777" w:rsidR="009120B9" w:rsidRPr="003F11A1" w:rsidRDefault="009120B9" w:rsidP="009120B9">
            <w:pPr>
              <w:ind w:left="98" w:hanging="61"/>
              <w:rPr>
                <w:rFonts w:ascii="Trebuchet MS" w:hAnsi="Trebuchet MS" w:cstheme="majorBidi"/>
              </w:rPr>
            </w:pPr>
            <w:r w:rsidRPr="003F11A1">
              <w:rPr>
                <w:rFonts w:ascii="Trebuchet MS" w:hAnsi="Trebuchet MS" w:cstheme="majorBidi"/>
              </w:rPr>
              <w:t xml:space="preserve">Plotis – 65 cm  +/- 5 cm; </w:t>
            </w:r>
          </w:p>
          <w:p w14:paraId="71AB8F9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Aukštis – 55 cm +/-5 cm; </w:t>
            </w:r>
          </w:p>
        </w:tc>
        <w:tc>
          <w:tcPr>
            <w:tcW w:w="0" w:type="auto"/>
            <w:tcBorders>
              <w:top w:val="single" w:sz="4" w:space="0" w:color="auto"/>
              <w:left w:val="single" w:sz="4" w:space="0" w:color="auto"/>
              <w:bottom w:val="single" w:sz="4" w:space="0" w:color="auto"/>
              <w:right w:val="single" w:sz="4" w:space="0" w:color="auto"/>
            </w:tcBorders>
          </w:tcPr>
          <w:p w14:paraId="5DB11B74" w14:textId="218B42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770B94" w14:textId="53F6026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040FD2" w14:textId="392F183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D6920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A5DCBD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1.3</w:t>
            </w:r>
          </w:p>
        </w:tc>
        <w:tc>
          <w:tcPr>
            <w:tcW w:w="0" w:type="auto"/>
            <w:tcBorders>
              <w:top w:val="single" w:sz="4" w:space="0" w:color="000000"/>
              <w:left w:val="single" w:sz="4" w:space="0" w:color="000000"/>
              <w:bottom w:val="single" w:sz="4" w:space="0" w:color="000000"/>
              <w:right w:val="single" w:sz="4" w:space="0" w:color="000000"/>
            </w:tcBorders>
          </w:tcPr>
          <w:p w14:paraId="2B62D1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Pagaminta  </w:t>
            </w:r>
          </w:p>
        </w:tc>
        <w:tc>
          <w:tcPr>
            <w:tcW w:w="0" w:type="auto"/>
            <w:tcBorders>
              <w:top w:val="single" w:sz="4" w:space="0" w:color="000000"/>
              <w:left w:val="single" w:sz="4" w:space="0" w:color="000000"/>
              <w:bottom w:val="single" w:sz="4" w:space="0" w:color="000000"/>
              <w:right w:val="single" w:sz="4" w:space="0" w:color="000000"/>
            </w:tcBorders>
          </w:tcPr>
          <w:p w14:paraId="090BEAC7" w14:textId="77777777" w:rsidR="009120B9" w:rsidRPr="003F11A1" w:rsidRDefault="009120B9" w:rsidP="009120B9">
            <w:pPr>
              <w:rPr>
                <w:rFonts w:ascii="Trebuchet MS" w:hAnsi="Trebuchet MS" w:cstheme="majorBidi"/>
              </w:rPr>
            </w:pPr>
            <w:r w:rsidRPr="003F11A1">
              <w:rPr>
                <w:rFonts w:ascii="Trebuchet MS" w:hAnsi="Trebuchet MS" w:cstheme="majorBidi"/>
              </w:rPr>
              <w:t xml:space="preserve">Rėmas pagamintas iš milteliniu (arba lygiaverčiu) būdu dažyto plieno (arba lygiavertės medžiagos) </w:t>
            </w:r>
          </w:p>
          <w:p w14:paraId="293A8E8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Gultas pagamintas iš 1,8 – 2 cm drožlių plokštės, ne mažiau 4 cm storio elastinio putų poliuretano (arba lygiavertė medžiaga) ir aptrauktas dirbtine oda. Danga lengvai valoma, atspari dezinfekcinėms medžiagoms, nealergizuojanti, nekeičianti spalvos</w:t>
            </w:r>
          </w:p>
        </w:tc>
        <w:tc>
          <w:tcPr>
            <w:tcW w:w="0" w:type="auto"/>
            <w:tcBorders>
              <w:top w:val="single" w:sz="4" w:space="0" w:color="auto"/>
              <w:left w:val="single" w:sz="4" w:space="0" w:color="auto"/>
              <w:bottom w:val="single" w:sz="4" w:space="0" w:color="auto"/>
              <w:right w:val="single" w:sz="4" w:space="0" w:color="auto"/>
            </w:tcBorders>
          </w:tcPr>
          <w:p w14:paraId="467A1699" w14:textId="768418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C1D1B5" w14:textId="1FC8412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96FCB3" w14:textId="5EC15D2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66D86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19D7F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1.4</w:t>
            </w:r>
          </w:p>
        </w:tc>
        <w:tc>
          <w:tcPr>
            <w:tcW w:w="0" w:type="auto"/>
            <w:tcBorders>
              <w:top w:val="single" w:sz="4" w:space="0" w:color="000000"/>
              <w:left w:val="single" w:sz="4" w:space="0" w:color="000000"/>
              <w:bottom w:val="single" w:sz="4" w:space="0" w:color="000000"/>
              <w:right w:val="single" w:sz="4" w:space="0" w:color="000000"/>
            </w:tcBorders>
          </w:tcPr>
          <w:p w14:paraId="0B7EE86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Galvos dalis </w:t>
            </w:r>
          </w:p>
        </w:tc>
        <w:tc>
          <w:tcPr>
            <w:tcW w:w="0" w:type="auto"/>
            <w:tcBorders>
              <w:top w:val="single" w:sz="4" w:space="0" w:color="000000"/>
              <w:left w:val="single" w:sz="4" w:space="0" w:color="000000"/>
              <w:bottom w:val="single" w:sz="4" w:space="0" w:color="000000"/>
              <w:right w:val="single" w:sz="4" w:space="0" w:color="000000"/>
            </w:tcBorders>
          </w:tcPr>
          <w:p w14:paraId="1EA5E6A6" w14:textId="0CCB62C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Reguliuojamo atlenkimo </w:t>
            </w:r>
            <w:r w:rsidRPr="00CC65B4">
              <w:rPr>
                <w:rFonts w:ascii="Trebuchet MS" w:hAnsi="Trebuchet MS" w:cstheme="majorBidi"/>
              </w:rPr>
              <w:t xml:space="preserve">kampo </w:t>
            </w:r>
            <w:r w:rsidR="0029596D" w:rsidRPr="00B31489">
              <w:rPr>
                <w:rFonts w:ascii="Trebuchet MS" w:hAnsi="Trebuchet MS" w:cstheme="majorBidi"/>
              </w:rPr>
              <w:t>ne mažesnėse ribose</w:t>
            </w:r>
            <w:r w:rsidR="00BD37AA" w:rsidRPr="00B31489">
              <w:rPr>
                <w:rFonts w:ascii="Trebuchet MS" w:hAnsi="Trebuchet MS" w:cstheme="majorBidi"/>
              </w:rPr>
              <w:t xml:space="preserve"> nei nuo </w:t>
            </w:r>
            <w:r w:rsidR="0029596D" w:rsidRPr="00CC65B4">
              <w:rPr>
                <w:rFonts w:ascii="Trebuchet MS" w:hAnsi="Trebuchet MS" w:cstheme="majorBidi"/>
              </w:rPr>
              <w:t xml:space="preserve"> </w:t>
            </w:r>
            <w:r w:rsidRPr="00CC65B4">
              <w:rPr>
                <w:rFonts w:ascii="Trebuchet MS" w:hAnsi="Trebuchet MS" w:cstheme="majorBidi"/>
              </w:rPr>
              <w:t>0</w:t>
            </w:r>
            <w:r w:rsidR="00BD37AA" w:rsidRPr="00B31489">
              <w:rPr>
                <w:rFonts w:ascii="Trebuchet MS" w:hAnsi="Trebuchet MS" w:cstheme="majorBidi"/>
              </w:rPr>
              <w:t xml:space="preserve"> iki</w:t>
            </w:r>
            <w:r w:rsidR="00325E06" w:rsidRPr="00B31489">
              <w:rPr>
                <w:rFonts w:ascii="Trebuchet MS" w:hAnsi="Trebuchet MS" w:cstheme="majorBidi"/>
              </w:rPr>
              <w:t xml:space="preserve"> </w:t>
            </w:r>
            <w:r w:rsidRPr="00CC65B4">
              <w:rPr>
                <w:rFonts w:ascii="Trebuchet MS" w:hAnsi="Trebuchet MS" w:cstheme="majorBidi"/>
              </w:rPr>
              <w:t>30°</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5D8E291F" w14:textId="44B454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CC7AA8" w14:textId="607947E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8A4432" w14:textId="3B1EC90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E68107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787CD2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1.5</w:t>
            </w:r>
          </w:p>
        </w:tc>
        <w:tc>
          <w:tcPr>
            <w:tcW w:w="0" w:type="auto"/>
            <w:tcBorders>
              <w:top w:val="single" w:sz="4" w:space="0" w:color="000000"/>
              <w:left w:val="single" w:sz="4" w:space="0" w:color="000000"/>
              <w:bottom w:val="single" w:sz="4" w:space="0" w:color="000000"/>
              <w:right w:val="single" w:sz="4" w:space="0" w:color="000000"/>
            </w:tcBorders>
          </w:tcPr>
          <w:p w14:paraId="4FD5B7F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sz="4" w:space="0" w:color="000000"/>
              <w:left w:val="single" w:sz="4" w:space="0" w:color="000000"/>
              <w:bottom w:val="single" w:sz="4" w:space="0" w:color="000000"/>
              <w:right w:val="single" w:sz="4" w:space="0" w:color="000000"/>
            </w:tcBorders>
          </w:tcPr>
          <w:p w14:paraId="550063E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180 kg </w:t>
            </w:r>
          </w:p>
        </w:tc>
        <w:tc>
          <w:tcPr>
            <w:tcW w:w="0" w:type="auto"/>
            <w:tcBorders>
              <w:top w:val="single" w:sz="4" w:space="0" w:color="auto"/>
              <w:left w:val="single" w:sz="4" w:space="0" w:color="auto"/>
              <w:bottom w:val="single" w:sz="4" w:space="0" w:color="auto"/>
              <w:right w:val="single" w:sz="4" w:space="0" w:color="auto"/>
            </w:tcBorders>
          </w:tcPr>
          <w:p w14:paraId="0B05DD48" w14:textId="5527461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06BB64" w14:textId="27C8E3C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4FD9EC" w14:textId="2713E08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6501C5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94CAE5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1.6</w:t>
            </w:r>
          </w:p>
        </w:tc>
        <w:tc>
          <w:tcPr>
            <w:tcW w:w="0" w:type="auto"/>
            <w:tcBorders>
              <w:top w:val="single" w:sz="4" w:space="0" w:color="000000"/>
              <w:left w:val="single" w:sz="4" w:space="0" w:color="000000"/>
              <w:bottom w:val="single" w:sz="4" w:space="0" w:color="000000"/>
              <w:right w:val="single" w:sz="4" w:space="0" w:color="000000"/>
            </w:tcBorders>
          </w:tcPr>
          <w:p w14:paraId="3DC9759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Popieriaus ritinio laikiklis galvūgalyje arba kojūgalyje</w:t>
            </w:r>
          </w:p>
        </w:tc>
        <w:tc>
          <w:tcPr>
            <w:tcW w:w="0" w:type="auto"/>
            <w:tcBorders>
              <w:top w:val="single" w:sz="4" w:space="0" w:color="000000"/>
              <w:left w:val="single" w:sz="4" w:space="0" w:color="000000"/>
              <w:bottom w:val="single" w:sz="4" w:space="0" w:color="000000"/>
              <w:right w:val="single" w:sz="4" w:space="0" w:color="000000"/>
            </w:tcBorders>
          </w:tcPr>
          <w:p w14:paraId="74B19D0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CE176E5" w14:textId="5EB8007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9B244E" w14:textId="60D7283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CC9A80" w14:textId="409A391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213E006B"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A5CB2A4" w14:textId="281C70A0"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2. </w:t>
            </w:r>
            <w:r w:rsidRPr="003F11A1">
              <w:rPr>
                <w:rFonts w:ascii="Trebuchet MS" w:hAnsi="Trebuchet MS" w:cstheme="majorBidi"/>
                <w:b/>
                <w:lang w:bidi="hi-IN"/>
              </w:rPr>
              <w:t xml:space="preserve">Masažo kėdė, 5 vnt., </w:t>
            </w:r>
            <w:r w:rsidRPr="003F11A1">
              <w:rPr>
                <w:rFonts w:ascii="Trebuchet MS" w:hAnsi="Trebuchet MS" w:cstheme="majorBidi"/>
                <w:bCs/>
                <w:lang w:bidi="hi-IN"/>
              </w:rPr>
              <w:t>Dainavos padalinys, Pramonės pr. 31, Kaunas, 3 vnt</w:t>
            </w:r>
            <w:r w:rsidR="00B80586">
              <w:rPr>
                <w:rFonts w:ascii="Trebuchet MS" w:hAnsi="Trebuchet MS" w:cstheme="majorBidi"/>
                <w:bCs/>
                <w:lang w:bidi="hi-IN"/>
              </w:rPr>
              <w:t>.</w:t>
            </w:r>
            <w:r w:rsidRPr="003F11A1">
              <w:rPr>
                <w:rFonts w:ascii="Trebuchet MS" w:hAnsi="Trebuchet MS" w:cstheme="majorBidi"/>
                <w:bCs/>
                <w:lang w:bidi="hi-IN"/>
              </w:rPr>
              <w:t>, Šilainių padalinys, Baltų pr. 7, Kaunas, 2 vnt</w:t>
            </w:r>
            <w:r w:rsidR="00B80586">
              <w:rPr>
                <w:rFonts w:ascii="Trebuchet MS" w:hAnsi="Trebuchet MS" w:cstheme="majorBidi"/>
                <w:bCs/>
                <w:lang w:bidi="hi-IN"/>
              </w:rPr>
              <w:t>.</w:t>
            </w:r>
          </w:p>
        </w:tc>
      </w:tr>
      <w:tr w:rsidR="009120B9" w:rsidRPr="003F11A1" w14:paraId="11F89EA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2A2BD3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w:t>
            </w:r>
          </w:p>
        </w:tc>
        <w:tc>
          <w:tcPr>
            <w:tcW w:w="0" w:type="auto"/>
            <w:tcBorders>
              <w:top w:val="single" w:sz="4" w:space="0" w:color="000000"/>
              <w:left w:val="single" w:sz="4" w:space="0" w:color="000000"/>
              <w:bottom w:val="single" w:sz="4" w:space="0" w:color="000000"/>
              <w:right w:val="single" w:sz="4" w:space="0" w:color="000000"/>
            </w:tcBorders>
          </w:tcPr>
          <w:p w14:paraId="1842F27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Paskirtis </w:t>
            </w:r>
          </w:p>
        </w:tc>
        <w:tc>
          <w:tcPr>
            <w:tcW w:w="0" w:type="auto"/>
            <w:tcBorders>
              <w:top w:val="single" w:sz="4" w:space="0" w:color="000000"/>
              <w:left w:val="single" w:sz="4" w:space="0" w:color="000000"/>
              <w:bottom w:val="single" w:sz="4" w:space="0" w:color="000000"/>
              <w:right w:val="single" w:sz="4" w:space="0" w:color="000000"/>
            </w:tcBorders>
          </w:tcPr>
          <w:p w14:paraId="5B5C1A7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Skirta atlikti masažo procedūroms pacientui sėdint. </w:t>
            </w:r>
          </w:p>
        </w:tc>
        <w:tc>
          <w:tcPr>
            <w:tcW w:w="0" w:type="auto"/>
            <w:tcBorders>
              <w:top w:val="single" w:sz="4" w:space="0" w:color="auto"/>
              <w:left w:val="single" w:sz="4" w:space="0" w:color="auto"/>
              <w:bottom w:val="single" w:sz="4" w:space="0" w:color="auto"/>
              <w:right w:val="single" w:sz="4" w:space="0" w:color="auto"/>
            </w:tcBorders>
          </w:tcPr>
          <w:p w14:paraId="776F33C5" w14:textId="5750FE6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21FACA" w14:textId="7AE4B70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29ED25A" w14:textId="6E556AA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D67DA3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9EBAB1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2.2</w:t>
            </w:r>
          </w:p>
        </w:tc>
        <w:tc>
          <w:tcPr>
            <w:tcW w:w="0" w:type="auto"/>
            <w:tcBorders>
              <w:top w:val="single" w:sz="4" w:space="0" w:color="000000"/>
              <w:left w:val="single" w:sz="4" w:space="0" w:color="000000"/>
              <w:bottom w:val="single" w:sz="4" w:space="0" w:color="000000"/>
              <w:right w:val="single" w:sz="4" w:space="0" w:color="000000"/>
            </w:tcBorders>
          </w:tcPr>
          <w:p w14:paraId="310E4D5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Rėmas </w:t>
            </w:r>
          </w:p>
        </w:tc>
        <w:tc>
          <w:tcPr>
            <w:tcW w:w="0" w:type="auto"/>
            <w:tcBorders>
              <w:top w:val="single" w:sz="4" w:space="0" w:color="000000"/>
              <w:left w:val="single" w:sz="4" w:space="0" w:color="000000"/>
              <w:bottom w:val="single" w:sz="4" w:space="0" w:color="000000"/>
              <w:right w:val="single" w:sz="4" w:space="0" w:color="000000"/>
            </w:tcBorders>
          </w:tcPr>
          <w:p w14:paraId="0CB9FC3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Pagamintas iš dažyto aliuminio, lengvai sulankstomos konstrukcijos pernešimui </w:t>
            </w:r>
          </w:p>
        </w:tc>
        <w:tc>
          <w:tcPr>
            <w:tcW w:w="0" w:type="auto"/>
            <w:tcBorders>
              <w:top w:val="single" w:sz="4" w:space="0" w:color="auto"/>
              <w:left w:val="single" w:sz="4" w:space="0" w:color="auto"/>
              <w:bottom w:val="single" w:sz="4" w:space="0" w:color="auto"/>
              <w:right w:val="single" w:sz="4" w:space="0" w:color="auto"/>
            </w:tcBorders>
          </w:tcPr>
          <w:p w14:paraId="560D9C40" w14:textId="593B918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302E05" w14:textId="334E01C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626FCD" w14:textId="5DEA14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629B45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2B92E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2.3</w:t>
            </w:r>
          </w:p>
        </w:tc>
        <w:tc>
          <w:tcPr>
            <w:tcW w:w="0" w:type="auto"/>
            <w:tcBorders>
              <w:top w:val="single" w:sz="4" w:space="0" w:color="000000"/>
              <w:left w:val="single" w:sz="4" w:space="0" w:color="000000"/>
              <w:bottom w:val="single" w:sz="4" w:space="0" w:color="000000"/>
              <w:right w:val="single" w:sz="4" w:space="0" w:color="000000"/>
            </w:tcBorders>
          </w:tcPr>
          <w:p w14:paraId="26AE70D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Masažo kėdės plotis  </w:t>
            </w:r>
          </w:p>
        </w:tc>
        <w:tc>
          <w:tcPr>
            <w:tcW w:w="0" w:type="auto"/>
            <w:tcBorders>
              <w:top w:val="single" w:sz="4" w:space="0" w:color="000000"/>
              <w:left w:val="single" w:sz="4" w:space="0" w:color="000000"/>
              <w:bottom w:val="single" w:sz="4" w:space="0" w:color="000000"/>
              <w:right w:val="single" w:sz="4" w:space="0" w:color="000000"/>
            </w:tcBorders>
          </w:tcPr>
          <w:p w14:paraId="0D2CD82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55 cm ± 2 cm   </w:t>
            </w:r>
          </w:p>
        </w:tc>
        <w:tc>
          <w:tcPr>
            <w:tcW w:w="0" w:type="auto"/>
            <w:tcBorders>
              <w:top w:val="single" w:sz="4" w:space="0" w:color="auto"/>
              <w:left w:val="single" w:sz="4" w:space="0" w:color="auto"/>
              <w:bottom w:val="single" w:sz="4" w:space="0" w:color="auto"/>
              <w:right w:val="single" w:sz="4" w:space="0" w:color="auto"/>
            </w:tcBorders>
          </w:tcPr>
          <w:p w14:paraId="0C6D3267" w14:textId="5D4B9E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3351EA" w14:textId="52A6E35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DA5633" w14:textId="7828736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137F2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8F8A1A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2.4</w:t>
            </w:r>
          </w:p>
        </w:tc>
        <w:tc>
          <w:tcPr>
            <w:tcW w:w="0" w:type="auto"/>
            <w:tcBorders>
              <w:top w:val="single" w:sz="4" w:space="0" w:color="000000"/>
              <w:left w:val="single" w:sz="4" w:space="0" w:color="000000"/>
              <w:bottom w:val="single" w:sz="4" w:space="0" w:color="000000"/>
              <w:right w:val="single" w:sz="4" w:space="0" w:color="000000"/>
            </w:tcBorders>
          </w:tcPr>
          <w:p w14:paraId="455E966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Masažo kėdės aukštis  </w:t>
            </w:r>
          </w:p>
        </w:tc>
        <w:tc>
          <w:tcPr>
            <w:tcW w:w="0" w:type="auto"/>
            <w:tcBorders>
              <w:top w:val="single" w:sz="4" w:space="0" w:color="000000"/>
              <w:left w:val="single" w:sz="4" w:space="0" w:color="000000"/>
              <w:bottom w:val="single" w:sz="4" w:space="0" w:color="000000"/>
              <w:right w:val="single" w:sz="4" w:space="0" w:color="000000"/>
            </w:tcBorders>
          </w:tcPr>
          <w:p w14:paraId="38B6E4F5" w14:textId="2825F545" w:rsidR="009120B9" w:rsidRPr="003F11A1" w:rsidRDefault="009120B9" w:rsidP="002911B2">
            <w:pPr>
              <w:rPr>
                <w:rFonts w:ascii="Trebuchet MS" w:hAnsi="Trebuchet MS" w:cstheme="majorBidi"/>
                <w:color w:val="000000" w:themeColor="text1"/>
              </w:rPr>
            </w:pPr>
            <w:r w:rsidRPr="003F11A1">
              <w:rPr>
                <w:rFonts w:ascii="Trebuchet MS" w:hAnsi="Trebuchet MS" w:cstheme="majorBidi"/>
              </w:rPr>
              <w:t xml:space="preserve">Reguliuojamas </w:t>
            </w:r>
            <w:r w:rsidR="00147995">
              <w:rPr>
                <w:rFonts w:ascii="Trebuchet MS" w:hAnsi="Trebuchet MS" w:cstheme="majorBidi"/>
              </w:rPr>
              <w:t>ne mažesnėse ribose nei</w:t>
            </w:r>
            <w:r w:rsidR="00147995" w:rsidRPr="003F11A1">
              <w:rPr>
                <w:rFonts w:ascii="Trebuchet MS" w:hAnsi="Trebuchet MS" w:cstheme="majorBidi"/>
              </w:rPr>
              <w:t xml:space="preserve"> </w:t>
            </w:r>
            <w:r w:rsidRPr="003F11A1">
              <w:rPr>
                <w:rFonts w:ascii="Trebuchet MS" w:hAnsi="Trebuchet MS" w:cstheme="majorBidi"/>
              </w:rPr>
              <w:t xml:space="preserve">112-118 cm </w:t>
            </w:r>
          </w:p>
        </w:tc>
        <w:tc>
          <w:tcPr>
            <w:tcW w:w="0" w:type="auto"/>
            <w:tcBorders>
              <w:top w:val="single" w:sz="4" w:space="0" w:color="auto"/>
              <w:left w:val="single" w:sz="4" w:space="0" w:color="auto"/>
              <w:bottom w:val="single" w:sz="4" w:space="0" w:color="auto"/>
              <w:right w:val="single" w:sz="4" w:space="0" w:color="auto"/>
            </w:tcBorders>
          </w:tcPr>
          <w:p w14:paraId="5B7A690A" w14:textId="390E2FE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21C7CE7" w14:textId="676D70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F05C59" w14:textId="42E15ED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4ED973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802BEB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2.5</w:t>
            </w:r>
          </w:p>
        </w:tc>
        <w:tc>
          <w:tcPr>
            <w:tcW w:w="0" w:type="auto"/>
            <w:tcBorders>
              <w:top w:val="single" w:sz="4" w:space="0" w:color="000000"/>
              <w:left w:val="single" w:sz="4" w:space="0" w:color="000000"/>
              <w:bottom w:val="single" w:sz="4" w:space="0" w:color="000000"/>
              <w:right w:val="single" w:sz="4" w:space="0" w:color="000000"/>
            </w:tcBorders>
          </w:tcPr>
          <w:p w14:paraId="2C5B0C0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Sėdynės aukštis  </w:t>
            </w:r>
          </w:p>
        </w:tc>
        <w:tc>
          <w:tcPr>
            <w:tcW w:w="0" w:type="auto"/>
            <w:tcBorders>
              <w:top w:val="single" w:sz="4" w:space="0" w:color="000000"/>
              <w:left w:val="single" w:sz="4" w:space="0" w:color="000000"/>
              <w:bottom w:val="single" w:sz="4" w:space="0" w:color="000000"/>
              <w:right w:val="single" w:sz="4" w:space="0" w:color="000000"/>
            </w:tcBorders>
          </w:tcPr>
          <w:p w14:paraId="3BE9666C" w14:textId="533F2CA9"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Reguliuojamas, ne mažiau 5 pozicijose </w:t>
            </w:r>
          </w:p>
        </w:tc>
        <w:tc>
          <w:tcPr>
            <w:tcW w:w="0" w:type="auto"/>
            <w:tcBorders>
              <w:top w:val="single" w:sz="4" w:space="0" w:color="auto"/>
              <w:left w:val="single" w:sz="4" w:space="0" w:color="auto"/>
              <w:bottom w:val="single" w:sz="4" w:space="0" w:color="auto"/>
              <w:right w:val="single" w:sz="4" w:space="0" w:color="auto"/>
            </w:tcBorders>
          </w:tcPr>
          <w:p w14:paraId="040B1D12" w14:textId="7050C9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66FB3B" w14:textId="6C7659A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EC0C90C" w14:textId="5AFF24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46A9B2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CE17B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2.6</w:t>
            </w:r>
          </w:p>
        </w:tc>
        <w:tc>
          <w:tcPr>
            <w:tcW w:w="0" w:type="auto"/>
            <w:tcBorders>
              <w:top w:val="single" w:sz="4" w:space="0" w:color="000000"/>
              <w:left w:val="single" w:sz="4" w:space="0" w:color="000000"/>
              <w:bottom w:val="single" w:sz="4" w:space="0" w:color="000000"/>
              <w:right w:val="single" w:sz="4" w:space="0" w:color="000000"/>
            </w:tcBorders>
          </w:tcPr>
          <w:p w14:paraId="62712E1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Galvos atrama </w:t>
            </w:r>
          </w:p>
        </w:tc>
        <w:tc>
          <w:tcPr>
            <w:tcW w:w="0" w:type="auto"/>
            <w:tcBorders>
              <w:top w:val="single" w:sz="4" w:space="0" w:color="000000"/>
              <w:left w:val="single" w:sz="4" w:space="0" w:color="000000"/>
              <w:bottom w:val="single" w:sz="4" w:space="0" w:color="000000"/>
              <w:right w:val="single" w:sz="4" w:space="0" w:color="000000"/>
            </w:tcBorders>
          </w:tcPr>
          <w:p w14:paraId="2B02C57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Su nuimama pasagos formos pagalvėle, reguliuojamo pasvirimo kampo ir aukščio </w:t>
            </w:r>
          </w:p>
        </w:tc>
        <w:tc>
          <w:tcPr>
            <w:tcW w:w="0" w:type="auto"/>
            <w:tcBorders>
              <w:top w:val="single" w:sz="4" w:space="0" w:color="auto"/>
              <w:left w:val="single" w:sz="4" w:space="0" w:color="auto"/>
              <w:bottom w:val="single" w:sz="4" w:space="0" w:color="auto"/>
              <w:right w:val="single" w:sz="4" w:space="0" w:color="auto"/>
            </w:tcBorders>
          </w:tcPr>
          <w:p w14:paraId="245DF8D1" w14:textId="66483A2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41F1F33" w14:textId="135B13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FCC6FC" w14:textId="091CEC8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221DA8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CDCB8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2.7</w:t>
            </w:r>
          </w:p>
        </w:tc>
        <w:tc>
          <w:tcPr>
            <w:tcW w:w="0" w:type="auto"/>
            <w:tcBorders>
              <w:top w:val="single" w:sz="4" w:space="0" w:color="000000"/>
              <w:left w:val="single" w:sz="4" w:space="0" w:color="000000"/>
              <w:bottom w:val="single" w:sz="4" w:space="0" w:color="000000"/>
              <w:right w:val="single" w:sz="4" w:space="0" w:color="000000"/>
            </w:tcBorders>
          </w:tcPr>
          <w:p w14:paraId="6A06D1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Rankų atrama </w:t>
            </w:r>
          </w:p>
        </w:tc>
        <w:tc>
          <w:tcPr>
            <w:tcW w:w="0" w:type="auto"/>
            <w:tcBorders>
              <w:top w:val="single" w:sz="4" w:space="0" w:color="000000"/>
              <w:left w:val="single" w:sz="4" w:space="0" w:color="000000"/>
              <w:bottom w:val="single" w:sz="4" w:space="0" w:color="000000"/>
              <w:right w:val="single" w:sz="4" w:space="0" w:color="000000"/>
            </w:tcBorders>
          </w:tcPr>
          <w:p w14:paraId="22A0810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Puslankio formos, aukštis reguliuojamas </w:t>
            </w:r>
          </w:p>
        </w:tc>
        <w:tc>
          <w:tcPr>
            <w:tcW w:w="0" w:type="auto"/>
            <w:tcBorders>
              <w:top w:val="single" w:sz="4" w:space="0" w:color="auto"/>
              <w:left w:val="single" w:sz="4" w:space="0" w:color="auto"/>
              <w:bottom w:val="single" w:sz="4" w:space="0" w:color="auto"/>
              <w:right w:val="single" w:sz="4" w:space="0" w:color="auto"/>
            </w:tcBorders>
          </w:tcPr>
          <w:p w14:paraId="0281EB38" w14:textId="7BEC1BF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D296D61" w14:textId="27F76F7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55F842" w14:textId="35A9F6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4F00AF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C99C7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2.8</w:t>
            </w:r>
          </w:p>
        </w:tc>
        <w:tc>
          <w:tcPr>
            <w:tcW w:w="0" w:type="auto"/>
            <w:tcBorders>
              <w:top w:val="single" w:sz="4" w:space="0" w:color="000000"/>
              <w:left w:val="single" w:sz="4" w:space="0" w:color="000000"/>
              <w:bottom w:val="single" w:sz="4" w:space="0" w:color="000000"/>
              <w:right w:val="single" w:sz="4" w:space="0" w:color="000000"/>
            </w:tcBorders>
          </w:tcPr>
          <w:p w14:paraId="3C83CA1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Kėdės paminkštintos dalys </w:t>
            </w:r>
          </w:p>
        </w:tc>
        <w:tc>
          <w:tcPr>
            <w:tcW w:w="0" w:type="auto"/>
            <w:tcBorders>
              <w:top w:val="single" w:sz="4" w:space="0" w:color="000000"/>
              <w:left w:val="single" w:sz="4" w:space="0" w:color="000000"/>
              <w:bottom w:val="single" w:sz="4" w:space="0" w:color="000000"/>
              <w:right w:val="single" w:sz="4" w:space="0" w:color="000000"/>
            </w:tcBorders>
          </w:tcPr>
          <w:p w14:paraId="26EC847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 turi paminkštintas kelių, rankų ir krūtinės atramas, sėdynę ir galvos atramą  </w:t>
            </w:r>
          </w:p>
        </w:tc>
        <w:tc>
          <w:tcPr>
            <w:tcW w:w="0" w:type="auto"/>
            <w:tcBorders>
              <w:top w:val="single" w:sz="4" w:space="0" w:color="auto"/>
              <w:left w:val="single" w:sz="4" w:space="0" w:color="auto"/>
              <w:bottom w:val="single" w:sz="4" w:space="0" w:color="auto"/>
              <w:right w:val="single" w:sz="4" w:space="0" w:color="auto"/>
            </w:tcBorders>
          </w:tcPr>
          <w:p w14:paraId="5AA26DDE" w14:textId="2BF9FA9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5DD709" w14:textId="5A7CA8A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F0F31A3" w14:textId="5458792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26968D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7E25E6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2.9</w:t>
            </w:r>
          </w:p>
        </w:tc>
        <w:tc>
          <w:tcPr>
            <w:tcW w:w="0" w:type="auto"/>
            <w:tcBorders>
              <w:top w:val="single" w:sz="4" w:space="0" w:color="000000"/>
              <w:left w:val="single" w:sz="4" w:space="0" w:color="000000"/>
              <w:bottom w:val="single" w:sz="4" w:space="0" w:color="000000"/>
              <w:right w:val="single" w:sz="4" w:space="0" w:color="000000"/>
            </w:tcBorders>
          </w:tcPr>
          <w:p w14:paraId="524C951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Danga  </w:t>
            </w:r>
          </w:p>
        </w:tc>
        <w:tc>
          <w:tcPr>
            <w:tcW w:w="0" w:type="auto"/>
            <w:tcBorders>
              <w:top w:val="single" w:sz="4" w:space="0" w:color="000000"/>
              <w:left w:val="single" w:sz="4" w:space="0" w:color="000000"/>
              <w:bottom w:val="single" w:sz="4" w:space="0" w:color="000000"/>
              <w:right w:val="single" w:sz="4" w:space="0" w:color="000000"/>
            </w:tcBorders>
          </w:tcPr>
          <w:p w14:paraId="5F00A75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Danga lengvai valoma, atspari dezinfekcinėms medžiagoms. </w:t>
            </w:r>
          </w:p>
        </w:tc>
        <w:tc>
          <w:tcPr>
            <w:tcW w:w="0" w:type="auto"/>
            <w:tcBorders>
              <w:top w:val="single" w:sz="4" w:space="0" w:color="auto"/>
              <w:left w:val="single" w:sz="4" w:space="0" w:color="auto"/>
              <w:bottom w:val="single" w:sz="4" w:space="0" w:color="auto"/>
              <w:right w:val="single" w:sz="4" w:space="0" w:color="auto"/>
            </w:tcBorders>
          </w:tcPr>
          <w:p w14:paraId="3720847B" w14:textId="300E881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872E49" w14:textId="7B5E3E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078AEC" w14:textId="612C6B5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01EEF0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E893B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2.10</w:t>
            </w:r>
          </w:p>
        </w:tc>
        <w:tc>
          <w:tcPr>
            <w:tcW w:w="0" w:type="auto"/>
            <w:tcBorders>
              <w:top w:val="single" w:sz="4" w:space="0" w:color="000000"/>
              <w:left w:val="single" w:sz="4" w:space="0" w:color="000000"/>
              <w:bottom w:val="single" w:sz="4" w:space="0" w:color="000000"/>
              <w:right w:val="single" w:sz="4" w:space="0" w:color="000000"/>
            </w:tcBorders>
          </w:tcPr>
          <w:p w14:paraId="7576C9F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Kėdės dangos spalvą galima rinktis </w:t>
            </w:r>
          </w:p>
        </w:tc>
        <w:tc>
          <w:tcPr>
            <w:tcW w:w="0" w:type="auto"/>
            <w:tcBorders>
              <w:top w:val="single" w:sz="4" w:space="0" w:color="000000"/>
              <w:left w:val="single" w:sz="4" w:space="0" w:color="000000"/>
              <w:bottom w:val="single" w:sz="4" w:space="0" w:color="000000"/>
              <w:right w:val="single" w:sz="4" w:space="0" w:color="000000"/>
            </w:tcBorders>
          </w:tcPr>
          <w:p w14:paraId="692FBCD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8 skirtingų atspalvių </w:t>
            </w:r>
          </w:p>
        </w:tc>
        <w:tc>
          <w:tcPr>
            <w:tcW w:w="0" w:type="auto"/>
            <w:tcBorders>
              <w:top w:val="single" w:sz="4" w:space="0" w:color="auto"/>
              <w:left w:val="single" w:sz="4" w:space="0" w:color="auto"/>
              <w:bottom w:val="single" w:sz="4" w:space="0" w:color="auto"/>
              <w:right w:val="single" w:sz="4" w:space="0" w:color="auto"/>
            </w:tcBorders>
          </w:tcPr>
          <w:p w14:paraId="676C3F86" w14:textId="38876DB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ECDD318" w14:textId="6998F9F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280A45" w14:textId="001FB05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AFC0C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DC3CF9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2.11</w:t>
            </w:r>
          </w:p>
        </w:tc>
        <w:tc>
          <w:tcPr>
            <w:tcW w:w="0" w:type="auto"/>
            <w:tcBorders>
              <w:top w:val="single" w:sz="4" w:space="0" w:color="000000"/>
              <w:left w:val="single" w:sz="4" w:space="0" w:color="000000"/>
              <w:bottom w:val="single" w:sz="4" w:space="0" w:color="000000"/>
              <w:right w:val="single" w:sz="4" w:space="0" w:color="000000"/>
            </w:tcBorders>
          </w:tcPr>
          <w:p w14:paraId="2C0049C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Leistina apkrova </w:t>
            </w:r>
          </w:p>
        </w:tc>
        <w:tc>
          <w:tcPr>
            <w:tcW w:w="0" w:type="auto"/>
            <w:tcBorders>
              <w:top w:val="single" w:sz="4" w:space="0" w:color="000000"/>
              <w:left w:val="single" w:sz="4" w:space="0" w:color="000000"/>
              <w:bottom w:val="single" w:sz="4" w:space="0" w:color="000000"/>
              <w:right w:val="single" w:sz="4" w:space="0" w:color="auto"/>
            </w:tcBorders>
          </w:tcPr>
          <w:p w14:paraId="221AE9F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Ne mažiau 150 kg </w:t>
            </w:r>
          </w:p>
        </w:tc>
        <w:tc>
          <w:tcPr>
            <w:tcW w:w="0" w:type="auto"/>
            <w:tcBorders>
              <w:top w:val="single" w:sz="4" w:space="0" w:color="auto"/>
              <w:left w:val="single" w:sz="4" w:space="0" w:color="auto"/>
              <w:bottom w:val="single" w:sz="4" w:space="0" w:color="auto"/>
              <w:right w:val="single" w:sz="4" w:space="0" w:color="auto"/>
            </w:tcBorders>
          </w:tcPr>
          <w:p w14:paraId="7D8DF1E1" w14:textId="3E87CD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854670" w14:textId="2CB9C8B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EC20B7" w14:textId="5ABCE67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7B5BB208"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2838A41" w14:textId="77220FAE" w:rsidR="00E664F0" w:rsidRPr="003F11A1" w:rsidRDefault="00E664F0" w:rsidP="008E3E06">
            <w:pPr>
              <w:rPr>
                <w:rFonts w:ascii="Trebuchet MS" w:hAnsi="Trebuchet MS" w:cstheme="majorBidi"/>
                <w:lang w:bidi="hi-IN"/>
              </w:rPr>
            </w:pPr>
            <w:r w:rsidRPr="003F11A1">
              <w:rPr>
                <w:rFonts w:ascii="Trebuchet MS" w:hAnsi="Trebuchet MS" w:cstheme="majorBidi"/>
                <w:b/>
                <w:bCs/>
                <w:lang w:bidi="hi-IN"/>
              </w:rPr>
              <w:t>3. P</w:t>
            </w:r>
            <w:r w:rsidRPr="003F11A1">
              <w:rPr>
                <w:rFonts w:ascii="Trebuchet MS" w:hAnsi="Trebuchet MS" w:cstheme="majorBidi"/>
                <w:b/>
                <w:bCs/>
                <w:color w:val="000000" w:themeColor="text1"/>
              </w:rPr>
              <w:t>rocedūriniai</w:t>
            </w:r>
            <w:r w:rsidRPr="003F11A1">
              <w:rPr>
                <w:rFonts w:ascii="Trebuchet MS" w:hAnsi="Trebuchet MS" w:cstheme="majorBidi"/>
                <w:b/>
                <w:color w:val="000000" w:themeColor="text1"/>
              </w:rPr>
              <w:t xml:space="preserve"> staliukai su fiksuojamais ratukais ir dviem lentynėlėm, 8 vnt</w:t>
            </w:r>
            <w:r w:rsidR="00B80586">
              <w:rPr>
                <w:rFonts w:ascii="Trebuchet MS" w:hAnsi="Trebuchet MS" w:cstheme="majorBidi"/>
                <w:b/>
                <w:color w:val="000000" w:themeColor="text1"/>
              </w:rPr>
              <w:t>.</w:t>
            </w:r>
            <w:r w:rsidRPr="003F11A1">
              <w:rPr>
                <w:rFonts w:ascii="Trebuchet MS" w:hAnsi="Trebuchet MS" w:cstheme="majorBidi"/>
                <w:b/>
                <w:color w:val="000000" w:themeColor="text1"/>
              </w:rPr>
              <w:t xml:space="preserve">; </w:t>
            </w:r>
            <w:r w:rsidRPr="003F11A1">
              <w:rPr>
                <w:rFonts w:ascii="Trebuchet MS" w:hAnsi="Trebuchet MS" w:cstheme="majorBidi"/>
                <w:bCs/>
                <w:color w:val="000000" w:themeColor="text1"/>
              </w:rPr>
              <w:t xml:space="preserve">Centro padalinys, Mickevičiaus g. 4, </w:t>
            </w:r>
            <w:r w:rsidR="00B80586" w:rsidRPr="003F11A1">
              <w:rPr>
                <w:rFonts w:ascii="Trebuchet MS" w:hAnsi="Trebuchet MS" w:cstheme="majorBidi"/>
                <w:bCs/>
                <w:color w:val="000000" w:themeColor="text1"/>
              </w:rPr>
              <w:t>Kaunas</w:t>
            </w:r>
            <w:r w:rsidRPr="003F11A1">
              <w:rPr>
                <w:rFonts w:ascii="Trebuchet MS" w:hAnsi="Trebuchet MS" w:cstheme="majorBidi"/>
                <w:bCs/>
                <w:color w:val="000000" w:themeColor="text1"/>
              </w:rPr>
              <w:t>,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xml:space="preserve">; Šančiai, </w:t>
            </w:r>
            <w:r w:rsidR="00B3151B" w:rsidRPr="003F11A1">
              <w:rPr>
                <w:rFonts w:ascii="Trebuchet MS" w:hAnsi="Trebuchet MS" w:cstheme="majorBidi"/>
                <w:bCs/>
                <w:color w:val="000000" w:themeColor="text1"/>
              </w:rPr>
              <w:t>Juozapavičiaus</w:t>
            </w:r>
            <w:r w:rsidRPr="003F11A1">
              <w:rPr>
                <w:rFonts w:ascii="Trebuchet MS" w:hAnsi="Trebuchet MS" w:cstheme="majorBidi"/>
                <w:bCs/>
                <w:color w:val="000000" w:themeColor="text1"/>
              </w:rPr>
              <w:t xml:space="preserve"> pr. 72, Kaunas, 1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3 vnt</w:t>
            </w:r>
            <w:r w:rsidR="00B80586">
              <w:rPr>
                <w:rFonts w:ascii="Trebuchet MS" w:hAnsi="Trebuchet MS" w:cstheme="majorBidi"/>
                <w:bCs/>
                <w:color w:val="000000" w:themeColor="text1"/>
              </w:rPr>
              <w:t>.</w:t>
            </w:r>
            <w:r w:rsidRPr="003F11A1">
              <w:rPr>
                <w:rFonts w:ascii="Trebuchet MS" w:hAnsi="Trebuchet MS" w:cstheme="majorBidi"/>
                <w:bCs/>
                <w:color w:val="000000" w:themeColor="text1"/>
              </w:rPr>
              <w:t>,</w:t>
            </w:r>
            <w:r w:rsidRPr="003F11A1">
              <w:rPr>
                <w:rFonts w:ascii="Trebuchet MS" w:hAnsi="Trebuchet MS" w:cstheme="majorBidi"/>
                <w:bCs/>
              </w:rPr>
              <w:t xml:space="preserve"> </w:t>
            </w:r>
            <w:r w:rsidRPr="003F11A1">
              <w:rPr>
                <w:rFonts w:ascii="Trebuchet MS" w:hAnsi="Trebuchet MS" w:cstheme="majorBidi"/>
                <w:bCs/>
                <w:color w:val="000000" w:themeColor="text1"/>
              </w:rPr>
              <w:t>Kalniečių padalinys, Savanorių pr. 369, Kaunas, 1 vnt</w:t>
            </w:r>
            <w:r w:rsidR="00B80586">
              <w:rPr>
                <w:rFonts w:ascii="Trebuchet MS" w:hAnsi="Trebuchet MS" w:cstheme="majorBidi"/>
                <w:bCs/>
                <w:color w:val="000000" w:themeColor="text1"/>
              </w:rPr>
              <w:t>.</w:t>
            </w:r>
          </w:p>
        </w:tc>
      </w:tr>
      <w:tr w:rsidR="009120B9" w:rsidRPr="003F11A1" w14:paraId="444DFD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7C9D59F" w14:textId="77777777" w:rsidR="009120B9" w:rsidRPr="003F11A1" w:rsidRDefault="009120B9" w:rsidP="009120B9">
            <w:pPr>
              <w:rPr>
                <w:rFonts w:ascii="Trebuchet MS" w:hAnsi="Trebuchet MS" w:cstheme="majorBidi"/>
                <w:lang w:bidi="hi-IN"/>
              </w:rPr>
            </w:pPr>
            <w:r w:rsidRPr="003F11A1">
              <w:rPr>
                <w:rFonts w:ascii="Trebuchet MS" w:hAnsi="Trebuchet MS" w:cstheme="majorBidi"/>
                <w:lang w:bidi="hi-IN"/>
              </w:rPr>
              <w:t>3.1.</w:t>
            </w:r>
          </w:p>
        </w:tc>
        <w:tc>
          <w:tcPr>
            <w:tcW w:w="0" w:type="auto"/>
            <w:tcBorders>
              <w:top w:val="single" w:sz="4" w:space="0" w:color="auto"/>
              <w:left w:val="single" w:sz="4" w:space="0" w:color="auto"/>
              <w:bottom w:val="single" w:sz="4" w:space="0" w:color="auto"/>
              <w:right w:val="single" w:sz="4" w:space="0" w:color="auto"/>
            </w:tcBorders>
            <w:vAlign w:val="center"/>
          </w:tcPr>
          <w:p w14:paraId="6514D9D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sz="4" w:space="0" w:color="auto"/>
              <w:left w:val="single" w:sz="4" w:space="0" w:color="auto"/>
              <w:bottom w:val="single" w:sz="4" w:space="0" w:color="auto"/>
              <w:right w:val="single" w:sz="4" w:space="0" w:color="auto"/>
            </w:tcBorders>
          </w:tcPr>
          <w:p w14:paraId="6BF656A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sz="4" w:space="0" w:color="auto"/>
              <w:left w:val="single" w:sz="4" w:space="0" w:color="auto"/>
              <w:bottom w:val="single" w:sz="4" w:space="0" w:color="auto"/>
              <w:right w:val="single" w:sz="4" w:space="0" w:color="auto"/>
            </w:tcBorders>
          </w:tcPr>
          <w:p w14:paraId="646782C2" w14:textId="633EA9C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21045EF" w14:textId="248B517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57CC85" w14:textId="42903BA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B3AD06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FC78D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3.2</w:t>
            </w:r>
          </w:p>
        </w:tc>
        <w:tc>
          <w:tcPr>
            <w:tcW w:w="0" w:type="auto"/>
            <w:tcBorders>
              <w:top w:val="single" w:sz="4" w:space="0" w:color="auto"/>
              <w:left w:val="single" w:sz="4" w:space="0" w:color="auto"/>
              <w:bottom w:val="single" w:sz="4" w:space="0" w:color="auto"/>
              <w:right w:val="single" w:sz="4" w:space="0" w:color="auto"/>
            </w:tcBorders>
            <w:vAlign w:val="center"/>
          </w:tcPr>
          <w:p w14:paraId="36B4136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Stalas turi turėti 2 metalines lentynėles</w:t>
            </w:r>
          </w:p>
        </w:tc>
        <w:tc>
          <w:tcPr>
            <w:tcW w:w="0" w:type="auto"/>
            <w:tcBorders>
              <w:top w:val="single" w:sz="4" w:space="0" w:color="auto"/>
              <w:left w:val="single" w:sz="4" w:space="0" w:color="auto"/>
              <w:bottom w:val="single" w:sz="4" w:space="0" w:color="auto"/>
              <w:right w:val="single" w:sz="4" w:space="0" w:color="auto"/>
            </w:tcBorders>
          </w:tcPr>
          <w:p w14:paraId="35599E8D" w14:textId="77777777" w:rsidR="009120B9" w:rsidRPr="003F11A1" w:rsidRDefault="009120B9" w:rsidP="009120B9">
            <w:pPr>
              <w:tabs>
                <w:tab w:val="center" w:pos="1721"/>
              </w:tabs>
              <w:rPr>
                <w:rFonts w:ascii="Trebuchet MS" w:hAnsi="Trebuchet MS" w:cstheme="majorBidi"/>
              </w:rPr>
            </w:pPr>
            <w:r w:rsidRPr="003F11A1">
              <w:rPr>
                <w:rFonts w:ascii="Trebuchet MS" w:hAnsi="Trebuchet MS" w:cstheme="majorBidi"/>
              </w:rPr>
              <w:t>Būtina, pvz.</w:t>
            </w:r>
          </w:p>
          <w:p w14:paraId="4A246748" w14:textId="3073A846" w:rsidR="009120B9" w:rsidRPr="003F11A1" w:rsidRDefault="009120B9" w:rsidP="009120B9">
            <w:pPr>
              <w:rPr>
                <w:rFonts w:ascii="Trebuchet MS" w:hAnsi="Trebuchet MS" w:cstheme="majorBidi"/>
                <w:color w:val="000000" w:themeColor="text1"/>
              </w:rPr>
            </w:pPr>
            <w:r w:rsidRPr="003F11A1">
              <w:rPr>
                <w:rFonts w:ascii="Trebuchet MS" w:eastAsiaTheme="minorHAnsi" w:hAnsi="Trebuchet MS" w:cstheme="majorBidi"/>
                <w:noProof/>
              </w:rPr>
              <w:drawing>
                <wp:inline distT="0" distB="0" distL="0" distR="0" wp14:anchorId="23B15243" wp14:editId="7ABBAC4D">
                  <wp:extent cx="493395" cy="405130"/>
                  <wp:effectExtent l="0" t="0" r="1905" b="0"/>
                  <wp:docPr id="1192876445" name="Picture 1" descr="A white metal cart with whe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876445" name="Picture 1" descr="A white metal cart with wheel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395" cy="40513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719B09BF" w14:textId="760433D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D1E75C" w14:textId="0FC086E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A5A1BF" w14:textId="324CB5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F236E8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A59420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3.3</w:t>
            </w:r>
          </w:p>
        </w:tc>
        <w:tc>
          <w:tcPr>
            <w:tcW w:w="0" w:type="auto"/>
            <w:tcBorders>
              <w:top w:val="single" w:sz="4" w:space="0" w:color="auto"/>
              <w:left w:val="single" w:sz="4" w:space="0" w:color="auto"/>
              <w:bottom w:val="single" w:sz="4" w:space="0" w:color="auto"/>
              <w:right w:val="single" w:sz="4" w:space="0" w:color="auto"/>
            </w:tcBorders>
            <w:vAlign w:val="center"/>
          </w:tcPr>
          <w:p w14:paraId="0D47CFA2" w14:textId="77777777" w:rsidR="009120B9" w:rsidRPr="003F11A1" w:rsidRDefault="009120B9" w:rsidP="009120B9">
            <w:pPr>
              <w:rPr>
                <w:rFonts w:ascii="Trebuchet MS" w:hAnsi="Trebuchet MS" w:cstheme="majorBidi"/>
              </w:rPr>
            </w:pPr>
            <w:r w:rsidRPr="003F11A1">
              <w:rPr>
                <w:rFonts w:ascii="Trebuchet MS" w:hAnsi="Trebuchet MS" w:cstheme="majorBidi"/>
              </w:rPr>
              <w:t>Lentynėlių aukščiai nuo grindų:</w:t>
            </w:r>
          </w:p>
          <w:p w14:paraId="16F52457" w14:textId="77777777" w:rsidR="009120B9" w:rsidRPr="003F11A1" w:rsidRDefault="009120B9" w:rsidP="009120B9">
            <w:pPr>
              <w:rPr>
                <w:rFonts w:ascii="Trebuchet MS" w:hAnsi="Trebuchet MS" w:cstheme="majorBidi"/>
              </w:rPr>
            </w:pPr>
            <w:r w:rsidRPr="003F11A1">
              <w:rPr>
                <w:rFonts w:ascii="Trebuchet MS" w:hAnsi="Trebuchet MS" w:cstheme="majorBidi"/>
              </w:rPr>
              <w:t>Viršutinė</w:t>
            </w:r>
          </w:p>
          <w:p w14:paraId="557FD0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Apatinė                 </w:t>
            </w:r>
          </w:p>
        </w:tc>
        <w:tc>
          <w:tcPr>
            <w:tcW w:w="0" w:type="auto"/>
            <w:tcBorders>
              <w:top w:val="single" w:sz="4" w:space="0" w:color="auto"/>
              <w:left w:val="single" w:sz="4" w:space="0" w:color="auto"/>
              <w:bottom w:val="single" w:sz="4" w:space="0" w:color="auto"/>
              <w:right w:val="single" w:sz="4" w:space="0" w:color="auto"/>
            </w:tcBorders>
          </w:tcPr>
          <w:p w14:paraId="237684F3" w14:textId="77777777" w:rsidR="009120B9" w:rsidRPr="003F11A1" w:rsidRDefault="009120B9" w:rsidP="009120B9">
            <w:pPr>
              <w:rPr>
                <w:rFonts w:ascii="Trebuchet MS" w:hAnsi="Trebuchet MS" w:cstheme="majorBidi"/>
              </w:rPr>
            </w:pPr>
          </w:p>
          <w:p w14:paraId="14D725E9" w14:textId="77777777" w:rsidR="009120B9" w:rsidRPr="003F11A1" w:rsidRDefault="009120B9" w:rsidP="009120B9">
            <w:pPr>
              <w:rPr>
                <w:rFonts w:ascii="Trebuchet MS" w:hAnsi="Trebuchet MS" w:cstheme="majorBidi"/>
              </w:rPr>
            </w:pPr>
            <w:r w:rsidRPr="003F11A1">
              <w:rPr>
                <w:rFonts w:ascii="Trebuchet MS" w:hAnsi="Trebuchet MS" w:cstheme="majorBidi"/>
              </w:rPr>
              <w:t xml:space="preserve"> 70 ±5 cm</w:t>
            </w:r>
          </w:p>
          <w:p w14:paraId="1CD6280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30 ±5 cm                                               </w:t>
            </w:r>
          </w:p>
        </w:tc>
        <w:tc>
          <w:tcPr>
            <w:tcW w:w="0" w:type="auto"/>
            <w:tcBorders>
              <w:top w:val="single" w:sz="4" w:space="0" w:color="auto"/>
              <w:left w:val="single" w:sz="4" w:space="0" w:color="auto"/>
              <w:bottom w:val="single" w:sz="4" w:space="0" w:color="auto"/>
              <w:right w:val="single" w:sz="4" w:space="0" w:color="auto"/>
            </w:tcBorders>
          </w:tcPr>
          <w:p w14:paraId="5EC93EFF" w14:textId="1A44FB2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982A2E9" w14:textId="680391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B0C286" w14:textId="43E8692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97ED52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D537DA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3.4</w:t>
            </w:r>
          </w:p>
        </w:tc>
        <w:tc>
          <w:tcPr>
            <w:tcW w:w="0" w:type="auto"/>
            <w:tcBorders>
              <w:top w:val="single" w:sz="4" w:space="0" w:color="auto"/>
              <w:left w:val="single" w:sz="4" w:space="0" w:color="auto"/>
              <w:bottom w:val="single" w:sz="4" w:space="0" w:color="auto"/>
              <w:right w:val="single" w:sz="4" w:space="0" w:color="auto"/>
            </w:tcBorders>
          </w:tcPr>
          <w:p w14:paraId="1707E58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24FE3E6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15 kg</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8AD73CD" w14:textId="63639E0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404CA6" w14:textId="6BF954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C95997" w14:textId="4616963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E4DB75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1C487E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3.5</w:t>
            </w:r>
          </w:p>
        </w:tc>
        <w:tc>
          <w:tcPr>
            <w:tcW w:w="0" w:type="auto"/>
            <w:tcBorders>
              <w:top w:val="single" w:sz="4" w:space="0" w:color="auto"/>
              <w:left w:val="single" w:sz="4" w:space="0" w:color="auto"/>
              <w:bottom w:val="single" w:sz="4" w:space="0" w:color="auto"/>
              <w:right w:val="single" w:sz="4" w:space="0" w:color="auto"/>
            </w:tcBorders>
          </w:tcPr>
          <w:p w14:paraId="3B9E3BB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sz="4" w:space="0" w:color="auto"/>
              <w:left w:val="single" w:sz="4" w:space="0" w:color="auto"/>
              <w:bottom w:val="single" w:sz="4" w:space="0" w:color="auto"/>
              <w:right w:val="single" w:sz="4" w:space="0" w:color="auto"/>
            </w:tcBorders>
          </w:tcPr>
          <w:p w14:paraId="406618C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80 ±5  cm </w:t>
            </w:r>
          </w:p>
        </w:tc>
        <w:tc>
          <w:tcPr>
            <w:tcW w:w="0" w:type="auto"/>
            <w:tcBorders>
              <w:top w:val="single" w:sz="4" w:space="0" w:color="auto"/>
              <w:left w:val="single" w:sz="4" w:space="0" w:color="auto"/>
              <w:bottom w:val="single" w:sz="4" w:space="0" w:color="auto"/>
              <w:right w:val="single" w:sz="4" w:space="0" w:color="auto"/>
            </w:tcBorders>
          </w:tcPr>
          <w:p w14:paraId="27D050D9" w14:textId="7FB20F0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BA592A" w14:textId="573314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0FB9345" w14:textId="6B8CC9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60F23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80BAB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3.6</w:t>
            </w:r>
          </w:p>
        </w:tc>
        <w:tc>
          <w:tcPr>
            <w:tcW w:w="0" w:type="auto"/>
            <w:tcBorders>
              <w:top w:val="single" w:sz="4" w:space="0" w:color="auto"/>
              <w:left w:val="single" w:sz="4" w:space="0" w:color="auto"/>
              <w:bottom w:val="single" w:sz="4" w:space="0" w:color="auto"/>
              <w:right w:val="single" w:sz="4" w:space="0" w:color="auto"/>
            </w:tcBorders>
          </w:tcPr>
          <w:p w14:paraId="1387B40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sz="4" w:space="0" w:color="auto"/>
              <w:left w:val="single" w:sz="4" w:space="0" w:color="auto"/>
              <w:bottom w:val="single" w:sz="4" w:space="0" w:color="auto"/>
              <w:right w:val="single" w:sz="4" w:space="0" w:color="auto"/>
            </w:tcBorders>
          </w:tcPr>
          <w:p w14:paraId="5813520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47  ±5 cm </w:t>
            </w:r>
          </w:p>
        </w:tc>
        <w:tc>
          <w:tcPr>
            <w:tcW w:w="0" w:type="auto"/>
            <w:tcBorders>
              <w:top w:val="single" w:sz="4" w:space="0" w:color="auto"/>
              <w:left w:val="single" w:sz="4" w:space="0" w:color="auto"/>
              <w:bottom w:val="single" w:sz="4" w:space="0" w:color="auto"/>
              <w:right w:val="single" w:sz="4" w:space="0" w:color="auto"/>
            </w:tcBorders>
          </w:tcPr>
          <w:p w14:paraId="783FBC2C" w14:textId="6CF6E73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22E310" w14:textId="5D9C77C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6DB90D" w14:textId="13120C0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ED344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387D7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3.7</w:t>
            </w:r>
          </w:p>
        </w:tc>
        <w:tc>
          <w:tcPr>
            <w:tcW w:w="0" w:type="auto"/>
            <w:tcBorders>
              <w:top w:val="single" w:sz="4" w:space="0" w:color="auto"/>
              <w:left w:val="single" w:sz="4" w:space="0" w:color="auto"/>
              <w:bottom w:val="single" w:sz="4" w:space="0" w:color="auto"/>
              <w:right w:val="single" w:sz="4" w:space="0" w:color="auto"/>
            </w:tcBorders>
          </w:tcPr>
          <w:p w14:paraId="41334B5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sz="4" w:space="0" w:color="auto"/>
              <w:left w:val="single" w:sz="4" w:space="0" w:color="auto"/>
              <w:bottom w:val="single" w:sz="4" w:space="0" w:color="auto"/>
              <w:right w:val="single" w:sz="4" w:space="0" w:color="auto"/>
            </w:tcBorders>
          </w:tcPr>
          <w:p w14:paraId="67DE89D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84  ±5 cm </w:t>
            </w:r>
          </w:p>
        </w:tc>
        <w:tc>
          <w:tcPr>
            <w:tcW w:w="0" w:type="auto"/>
            <w:tcBorders>
              <w:top w:val="single" w:sz="4" w:space="0" w:color="auto"/>
              <w:left w:val="single" w:sz="4" w:space="0" w:color="auto"/>
              <w:bottom w:val="single" w:sz="4" w:space="0" w:color="auto"/>
              <w:right w:val="single" w:sz="4" w:space="0" w:color="auto"/>
            </w:tcBorders>
          </w:tcPr>
          <w:p w14:paraId="5F5B0E9D" w14:textId="57101B7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4C937F" w14:textId="56ACAED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C34FA4" w14:textId="3663FF3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1B93DD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A0A3B8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3.8</w:t>
            </w:r>
          </w:p>
        </w:tc>
        <w:tc>
          <w:tcPr>
            <w:tcW w:w="0" w:type="auto"/>
            <w:tcBorders>
              <w:top w:val="single" w:sz="4" w:space="0" w:color="auto"/>
              <w:left w:val="single" w:sz="4" w:space="0" w:color="auto"/>
              <w:bottom w:val="single" w:sz="4" w:space="0" w:color="auto"/>
              <w:right w:val="single" w:sz="4" w:space="0" w:color="auto"/>
            </w:tcBorders>
          </w:tcPr>
          <w:p w14:paraId="0599BA6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sz="4" w:space="0" w:color="auto"/>
              <w:left w:val="single" w:sz="4" w:space="0" w:color="auto"/>
              <w:bottom w:val="single" w:sz="4" w:space="0" w:color="auto"/>
              <w:right w:val="single" w:sz="4" w:space="0" w:color="auto"/>
            </w:tcBorders>
          </w:tcPr>
          <w:p w14:paraId="7590C28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4D83AF53" w14:textId="1FF9936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E9EDC6" w14:textId="39BB5C5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53B0FA" w14:textId="3543EF2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A42F74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A8529F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3.9</w:t>
            </w:r>
          </w:p>
        </w:tc>
        <w:tc>
          <w:tcPr>
            <w:tcW w:w="0" w:type="auto"/>
            <w:tcBorders>
              <w:top w:val="single" w:sz="4" w:space="0" w:color="auto"/>
              <w:left w:val="single" w:sz="4" w:space="0" w:color="auto"/>
              <w:bottom w:val="single" w:sz="4" w:space="0" w:color="auto"/>
              <w:right w:val="single" w:sz="4" w:space="0" w:color="auto"/>
            </w:tcBorders>
          </w:tcPr>
          <w:p w14:paraId="31A85EB9" w14:textId="70C086EF"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dezinfekantams, kurie yra naudojami valymui ir dezinfekavimui </w:t>
            </w:r>
          </w:p>
        </w:tc>
        <w:tc>
          <w:tcPr>
            <w:tcW w:w="0" w:type="auto"/>
            <w:tcBorders>
              <w:top w:val="single" w:sz="4" w:space="0" w:color="auto"/>
              <w:left w:val="single" w:sz="4" w:space="0" w:color="auto"/>
              <w:bottom w:val="single" w:sz="4" w:space="0" w:color="auto"/>
              <w:right w:val="single" w:sz="4" w:space="0" w:color="auto"/>
            </w:tcBorders>
          </w:tcPr>
          <w:p w14:paraId="23469F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67561FA6" w14:textId="44985F4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08FF04" w14:textId="63D3772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2C22E1" w14:textId="0A3A67C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6A04F0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614CA43" w14:textId="2505816D" w:rsidR="00E664F0" w:rsidRPr="003F11A1" w:rsidRDefault="00E664F0" w:rsidP="008E3E06">
            <w:pPr>
              <w:rPr>
                <w:rFonts w:ascii="Trebuchet MS" w:hAnsi="Trebuchet MS" w:cstheme="majorBidi"/>
                <w:lang w:bidi="hi-IN"/>
              </w:rPr>
            </w:pPr>
            <w:r w:rsidRPr="003F11A1">
              <w:rPr>
                <w:rFonts w:ascii="Trebuchet MS" w:hAnsi="Trebuchet MS" w:cstheme="majorBidi"/>
                <w:b/>
                <w:bCs/>
                <w:lang w:bidi="hi-IN"/>
              </w:rPr>
              <w:t>4.</w:t>
            </w:r>
            <w:r w:rsidRPr="003F11A1">
              <w:rPr>
                <w:rFonts w:ascii="Trebuchet MS" w:hAnsi="Trebuchet MS" w:cstheme="majorBidi"/>
                <w:lang w:bidi="hi-IN"/>
              </w:rPr>
              <w:t xml:space="preserve"> </w:t>
            </w:r>
            <w:r w:rsidRPr="003F11A1">
              <w:rPr>
                <w:rFonts w:ascii="Trebuchet MS" w:hAnsi="Trebuchet MS" w:cstheme="majorBidi"/>
                <w:b/>
                <w:color w:val="000000" w:themeColor="text1"/>
              </w:rPr>
              <w:t xml:space="preserve">Procedūriniai staliukai su fiksuojamais ratukais ir stalčiumi, 16 vnt. </w:t>
            </w:r>
            <w:r w:rsidRPr="003F11A1">
              <w:rPr>
                <w:rFonts w:ascii="Trebuchet MS" w:hAnsi="Trebuchet MS" w:cstheme="majorBidi"/>
                <w:bCs/>
                <w:color w:val="000000" w:themeColor="text1"/>
              </w:rPr>
              <w:t xml:space="preserve">Centro padalinys, Mickevičiaus g. 4, </w:t>
            </w:r>
            <w:r w:rsidR="002911B2" w:rsidRPr="003F11A1">
              <w:rPr>
                <w:rFonts w:ascii="Trebuchet MS" w:hAnsi="Trebuchet MS" w:cstheme="majorBidi"/>
                <w:bCs/>
                <w:color w:val="000000" w:themeColor="text1"/>
              </w:rPr>
              <w:t>Kaunas</w:t>
            </w:r>
            <w:r w:rsidRPr="003F11A1">
              <w:rPr>
                <w:rFonts w:ascii="Trebuchet MS" w:hAnsi="Trebuchet MS" w:cstheme="majorBidi"/>
                <w:bCs/>
                <w:color w:val="000000" w:themeColor="text1"/>
              </w:rPr>
              <w:t>, 1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Šilainiai, Baltų pr. 7, Kaunas, 15 vnt.</w:t>
            </w:r>
            <w:r w:rsidRPr="003F11A1">
              <w:rPr>
                <w:rFonts w:ascii="Trebuchet MS" w:hAnsi="Trebuchet MS" w:cstheme="majorBidi"/>
                <w:b/>
                <w:color w:val="000000" w:themeColor="text1"/>
              </w:rPr>
              <w:t xml:space="preserve"> </w:t>
            </w:r>
          </w:p>
        </w:tc>
      </w:tr>
      <w:tr w:rsidR="009120B9" w:rsidRPr="003F11A1" w14:paraId="78F7D61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F04551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w:t>
            </w:r>
          </w:p>
        </w:tc>
        <w:tc>
          <w:tcPr>
            <w:tcW w:w="0" w:type="auto"/>
            <w:tcBorders>
              <w:top w:val="single" w:sz="4" w:space="0" w:color="auto"/>
              <w:left w:val="single" w:sz="4" w:space="0" w:color="auto"/>
              <w:bottom w:val="single" w:sz="4" w:space="0" w:color="auto"/>
              <w:right w:val="single" w:sz="4" w:space="0" w:color="auto"/>
            </w:tcBorders>
          </w:tcPr>
          <w:p w14:paraId="44426C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w:t>
            </w:r>
          </w:p>
        </w:tc>
        <w:tc>
          <w:tcPr>
            <w:tcW w:w="0" w:type="auto"/>
            <w:tcBorders>
              <w:top w:val="single" w:sz="4" w:space="0" w:color="auto"/>
              <w:left w:val="single" w:sz="4" w:space="0" w:color="auto"/>
              <w:bottom w:val="single" w:sz="4" w:space="0" w:color="auto"/>
              <w:right w:val="single" w:sz="4" w:space="0" w:color="auto"/>
            </w:tcBorders>
          </w:tcPr>
          <w:p w14:paraId="4339826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w:t>
            </w:r>
          </w:p>
        </w:tc>
        <w:tc>
          <w:tcPr>
            <w:tcW w:w="0" w:type="auto"/>
            <w:tcBorders>
              <w:top w:val="single" w:sz="4" w:space="0" w:color="auto"/>
              <w:left w:val="single" w:sz="4" w:space="0" w:color="auto"/>
              <w:bottom w:val="single" w:sz="4" w:space="0" w:color="auto"/>
              <w:right w:val="single" w:sz="4" w:space="0" w:color="auto"/>
            </w:tcBorders>
          </w:tcPr>
          <w:p w14:paraId="104D61CC" w14:textId="62908C4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3AD8C8E" w14:textId="36BC47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F5D4F7" w14:textId="1F3916C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943A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DDA37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4.2</w:t>
            </w:r>
          </w:p>
        </w:tc>
        <w:tc>
          <w:tcPr>
            <w:tcW w:w="0" w:type="auto"/>
            <w:tcBorders>
              <w:top w:val="single" w:sz="4" w:space="0" w:color="auto"/>
              <w:left w:val="single" w:sz="4" w:space="0" w:color="auto"/>
              <w:bottom w:val="single" w:sz="4" w:space="0" w:color="auto"/>
              <w:right w:val="single" w:sz="4" w:space="0" w:color="auto"/>
            </w:tcBorders>
          </w:tcPr>
          <w:p w14:paraId="0FD6295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Stalas turi turėti 1 medinį ar medžio plokštės stalčių su rankenėle. </w:t>
            </w:r>
          </w:p>
        </w:tc>
        <w:tc>
          <w:tcPr>
            <w:tcW w:w="0" w:type="auto"/>
            <w:tcBorders>
              <w:top w:val="single" w:sz="4" w:space="0" w:color="auto"/>
              <w:left w:val="single" w:sz="4" w:space="0" w:color="auto"/>
              <w:bottom w:val="single" w:sz="4" w:space="0" w:color="auto"/>
              <w:right w:val="single" w:sz="4" w:space="0" w:color="auto"/>
            </w:tcBorders>
          </w:tcPr>
          <w:p w14:paraId="25FBA44D" w14:textId="77777777" w:rsidR="009120B9" w:rsidRPr="003F11A1" w:rsidRDefault="009120B9" w:rsidP="009120B9">
            <w:pPr>
              <w:rPr>
                <w:rFonts w:ascii="Trebuchet MS" w:eastAsiaTheme="minorHAnsi" w:hAnsi="Trebuchet MS" w:cstheme="majorBidi"/>
                <w:noProof/>
              </w:rPr>
            </w:pPr>
            <w:r w:rsidRPr="003F11A1">
              <w:rPr>
                <w:rFonts w:ascii="Trebuchet MS" w:hAnsi="Trebuchet MS" w:cstheme="majorBidi"/>
              </w:rPr>
              <w:t xml:space="preserve">Būtina, pvz. </w:t>
            </w:r>
          </w:p>
          <w:p w14:paraId="41DAE75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noProof/>
                <w:color w:val="000000" w:themeColor="text1"/>
              </w:rPr>
              <w:drawing>
                <wp:inline distT="0" distB="0" distL="0" distR="0" wp14:anchorId="00921279" wp14:editId="78736ECD">
                  <wp:extent cx="1364912" cy="1476325"/>
                  <wp:effectExtent l="0" t="0" r="6985" b="0"/>
                  <wp:docPr id="1513175346" name="Picture 1" descr="A white cart with a dra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175346" name="Picture 1" descr="A white cart with a drawer&#10;&#10;Description automatically generated"/>
                          <pic:cNvPicPr/>
                        </pic:nvPicPr>
                        <pic:blipFill>
                          <a:blip r:embed="rId12"/>
                          <a:stretch>
                            <a:fillRect/>
                          </a:stretch>
                        </pic:blipFill>
                        <pic:spPr>
                          <a:xfrm>
                            <a:off x="0" y="0"/>
                            <a:ext cx="1371125" cy="1483045"/>
                          </a:xfrm>
                          <a:prstGeom prst="rect">
                            <a:avLst/>
                          </a:prstGeom>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05E954B1" w14:textId="5E61A8E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62AF3D" w14:textId="70064D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BE9A60D" w14:textId="6C2C933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F5E238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8EA12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4.3</w:t>
            </w:r>
          </w:p>
        </w:tc>
        <w:tc>
          <w:tcPr>
            <w:tcW w:w="0" w:type="auto"/>
            <w:tcBorders>
              <w:top w:val="single" w:sz="4" w:space="0" w:color="auto"/>
              <w:left w:val="single" w:sz="4" w:space="0" w:color="auto"/>
              <w:bottom w:val="single" w:sz="4" w:space="0" w:color="auto"/>
              <w:right w:val="single" w:sz="4" w:space="0" w:color="auto"/>
            </w:tcBorders>
          </w:tcPr>
          <w:p w14:paraId="3CC91994" w14:textId="77777777" w:rsidR="009120B9" w:rsidRPr="003F11A1" w:rsidRDefault="009120B9" w:rsidP="009120B9">
            <w:pPr>
              <w:rPr>
                <w:rFonts w:ascii="Trebuchet MS" w:hAnsi="Trebuchet MS" w:cstheme="majorBidi"/>
              </w:rPr>
            </w:pPr>
            <w:r w:rsidRPr="003F11A1">
              <w:rPr>
                <w:rFonts w:ascii="Trebuchet MS" w:hAnsi="Trebuchet MS" w:cstheme="majorBidi"/>
              </w:rPr>
              <w:t>Stalčiaus išmatavimai:</w:t>
            </w:r>
          </w:p>
          <w:p w14:paraId="09E71664" w14:textId="77777777" w:rsidR="009120B9" w:rsidRPr="003F11A1" w:rsidRDefault="009120B9" w:rsidP="009120B9">
            <w:pPr>
              <w:rPr>
                <w:rFonts w:ascii="Trebuchet MS" w:hAnsi="Trebuchet MS" w:cstheme="majorBidi"/>
              </w:rPr>
            </w:pPr>
            <w:r w:rsidRPr="003F11A1">
              <w:rPr>
                <w:rFonts w:ascii="Trebuchet MS" w:hAnsi="Trebuchet MS" w:cstheme="majorBidi"/>
              </w:rPr>
              <w:t>Ilgis</w:t>
            </w:r>
          </w:p>
          <w:p w14:paraId="0152A2B8" w14:textId="77777777" w:rsidR="009120B9" w:rsidRPr="003F11A1" w:rsidRDefault="009120B9" w:rsidP="009120B9">
            <w:pPr>
              <w:rPr>
                <w:rFonts w:ascii="Trebuchet MS" w:hAnsi="Trebuchet MS" w:cstheme="majorBidi"/>
              </w:rPr>
            </w:pPr>
            <w:r w:rsidRPr="003F11A1">
              <w:rPr>
                <w:rFonts w:ascii="Trebuchet MS" w:hAnsi="Trebuchet MS" w:cstheme="majorBidi"/>
              </w:rPr>
              <w:t>Plotis</w:t>
            </w:r>
          </w:p>
          <w:p w14:paraId="5A391CA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Aukštis                  </w:t>
            </w:r>
          </w:p>
        </w:tc>
        <w:tc>
          <w:tcPr>
            <w:tcW w:w="0" w:type="auto"/>
            <w:tcBorders>
              <w:top w:val="single" w:sz="4" w:space="0" w:color="auto"/>
              <w:left w:val="single" w:sz="4" w:space="0" w:color="auto"/>
              <w:bottom w:val="single" w:sz="4" w:space="0" w:color="auto"/>
              <w:right w:val="single" w:sz="4" w:space="0" w:color="auto"/>
            </w:tcBorders>
          </w:tcPr>
          <w:p w14:paraId="5C0CE1CC" w14:textId="77777777" w:rsidR="009120B9" w:rsidRPr="003F11A1" w:rsidRDefault="009120B9" w:rsidP="009120B9">
            <w:pPr>
              <w:rPr>
                <w:rFonts w:ascii="Trebuchet MS" w:hAnsi="Trebuchet MS" w:cstheme="majorBidi"/>
              </w:rPr>
            </w:pPr>
          </w:p>
          <w:p w14:paraId="753F3E13" w14:textId="77777777" w:rsidR="009120B9" w:rsidRPr="003F11A1" w:rsidRDefault="009120B9" w:rsidP="009120B9">
            <w:pPr>
              <w:rPr>
                <w:rFonts w:ascii="Trebuchet MS" w:hAnsi="Trebuchet MS" w:cstheme="majorBidi"/>
              </w:rPr>
            </w:pPr>
            <w:r w:rsidRPr="003F11A1">
              <w:rPr>
                <w:rFonts w:ascii="Trebuchet MS" w:hAnsi="Trebuchet MS" w:cstheme="majorBidi"/>
              </w:rPr>
              <w:t>57 ± 5 cm</w:t>
            </w:r>
          </w:p>
          <w:p w14:paraId="163D5F7B" w14:textId="77777777" w:rsidR="009120B9" w:rsidRPr="003F11A1" w:rsidRDefault="009120B9" w:rsidP="009120B9">
            <w:pPr>
              <w:rPr>
                <w:rFonts w:ascii="Trebuchet MS" w:hAnsi="Trebuchet MS" w:cstheme="majorBidi"/>
              </w:rPr>
            </w:pPr>
            <w:r w:rsidRPr="003F11A1">
              <w:rPr>
                <w:rFonts w:ascii="Trebuchet MS" w:hAnsi="Trebuchet MS" w:cstheme="majorBidi"/>
              </w:rPr>
              <w:t>38 ± 4 cm</w:t>
            </w:r>
          </w:p>
          <w:p w14:paraId="4B84BFD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16 ± 3 cm</w:t>
            </w:r>
          </w:p>
        </w:tc>
        <w:tc>
          <w:tcPr>
            <w:tcW w:w="0" w:type="auto"/>
            <w:tcBorders>
              <w:top w:val="single" w:sz="4" w:space="0" w:color="auto"/>
              <w:left w:val="single" w:sz="4" w:space="0" w:color="auto"/>
              <w:bottom w:val="single" w:sz="4" w:space="0" w:color="auto"/>
              <w:right w:val="single" w:sz="4" w:space="0" w:color="auto"/>
            </w:tcBorders>
          </w:tcPr>
          <w:p w14:paraId="3EC03987" w14:textId="63987E9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F6BC024" w14:textId="3CD132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3B70597" w14:textId="051939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310C09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98602A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4.4</w:t>
            </w:r>
          </w:p>
        </w:tc>
        <w:tc>
          <w:tcPr>
            <w:tcW w:w="0" w:type="auto"/>
            <w:tcBorders>
              <w:top w:val="single" w:sz="4" w:space="0" w:color="auto"/>
              <w:left w:val="single" w:sz="4" w:space="0" w:color="auto"/>
              <w:bottom w:val="single" w:sz="4" w:space="0" w:color="auto"/>
              <w:right w:val="single" w:sz="4" w:space="0" w:color="auto"/>
            </w:tcBorders>
          </w:tcPr>
          <w:p w14:paraId="7520B062" w14:textId="77777777" w:rsidR="009120B9" w:rsidRPr="003F11A1" w:rsidRDefault="009120B9" w:rsidP="009120B9">
            <w:pPr>
              <w:rPr>
                <w:rFonts w:ascii="Trebuchet MS" w:hAnsi="Trebuchet MS" w:cstheme="majorBidi"/>
              </w:rPr>
            </w:pPr>
            <w:r w:rsidRPr="003F11A1">
              <w:rPr>
                <w:rFonts w:ascii="Trebuchet MS" w:hAnsi="Trebuchet MS" w:cstheme="majorBidi"/>
              </w:rPr>
              <w:t>Apatinėje lentynoje turi būti atitvaros visose keturiose pusėse</w:t>
            </w:r>
          </w:p>
        </w:tc>
        <w:tc>
          <w:tcPr>
            <w:tcW w:w="0" w:type="auto"/>
            <w:tcBorders>
              <w:top w:val="single" w:sz="4" w:space="0" w:color="auto"/>
              <w:left w:val="single" w:sz="4" w:space="0" w:color="auto"/>
              <w:bottom w:val="single" w:sz="4" w:space="0" w:color="auto"/>
              <w:right w:val="single" w:sz="4" w:space="0" w:color="auto"/>
            </w:tcBorders>
          </w:tcPr>
          <w:p w14:paraId="021B992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7CE9F2A" w14:textId="6C3DC2F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BD0B17" w14:textId="4082D8C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5F5371" w14:textId="33C70D8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B7FCA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4BA011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4.5</w:t>
            </w:r>
          </w:p>
        </w:tc>
        <w:tc>
          <w:tcPr>
            <w:tcW w:w="0" w:type="auto"/>
            <w:tcBorders>
              <w:top w:val="single" w:sz="4" w:space="0" w:color="auto"/>
              <w:left w:val="single" w:sz="4" w:space="0" w:color="auto"/>
              <w:bottom w:val="single" w:sz="4" w:space="0" w:color="auto"/>
              <w:right w:val="single" w:sz="4" w:space="0" w:color="auto"/>
            </w:tcBorders>
          </w:tcPr>
          <w:p w14:paraId="3EC939E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Stalas ir lentynos su paaukštinimu 10-15 mm apsauginiu krašteliu iš visų pusių. Prie lentynų iš visų pusių apsauginis atitvaras</w:t>
            </w:r>
          </w:p>
        </w:tc>
        <w:tc>
          <w:tcPr>
            <w:tcW w:w="0" w:type="auto"/>
            <w:tcBorders>
              <w:top w:val="single" w:sz="4" w:space="0" w:color="auto"/>
              <w:left w:val="single" w:sz="4" w:space="0" w:color="auto"/>
              <w:bottom w:val="single" w:sz="4" w:space="0" w:color="auto"/>
              <w:right w:val="single" w:sz="4" w:space="0" w:color="auto"/>
            </w:tcBorders>
          </w:tcPr>
          <w:p w14:paraId="48BE5B1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9BA0A00" w14:textId="186E7D7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1E911F" w14:textId="76C36E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B2140D" w14:textId="765DA4F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4C1A64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63A3E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4.6</w:t>
            </w:r>
          </w:p>
        </w:tc>
        <w:tc>
          <w:tcPr>
            <w:tcW w:w="0" w:type="auto"/>
            <w:tcBorders>
              <w:top w:val="single" w:sz="4" w:space="0" w:color="auto"/>
              <w:left w:val="single" w:sz="4" w:space="0" w:color="auto"/>
              <w:bottom w:val="single" w:sz="4" w:space="0" w:color="auto"/>
              <w:right w:val="single" w:sz="4" w:space="0" w:color="auto"/>
            </w:tcBorders>
          </w:tcPr>
          <w:p w14:paraId="3893132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Lentynėlių apkrova ne mažiau</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7D5336C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10 kg</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7C6A6309" w14:textId="61CF129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66472F" w14:textId="427A1D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C593BE" w14:textId="018D89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41266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415E6B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4.7</w:t>
            </w:r>
          </w:p>
        </w:tc>
        <w:tc>
          <w:tcPr>
            <w:tcW w:w="0" w:type="auto"/>
            <w:tcBorders>
              <w:top w:val="single" w:sz="4" w:space="0" w:color="auto"/>
              <w:left w:val="single" w:sz="4" w:space="0" w:color="auto"/>
              <w:bottom w:val="single" w:sz="4" w:space="0" w:color="auto"/>
              <w:right w:val="single" w:sz="4" w:space="0" w:color="auto"/>
            </w:tcBorders>
          </w:tcPr>
          <w:p w14:paraId="2740AEE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Ilgis </w:t>
            </w:r>
          </w:p>
        </w:tc>
        <w:tc>
          <w:tcPr>
            <w:tcW w:w="0" w:type="auto"/>
            <w:tcBorders>
              <w:top w:val="single" w:sz="4" w:space="0" w:color="auto"/>
              <w:left w:val="single" w:sz="4" w:space="0" w:color="auto"/>
              <w:bottom w:val="single" w:sz="4" w:space="0" w:color="auto"/>
              <w:right w:val="single" w:sz="4" w:space="0" w:color="auto"/>
            </w:tcBorders>
          </w:tcPr>
          <w:p w14:paraId="7783BFF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60 cm </w:t>
            </w:r>
          </w:p>
        </w:tc>
        <w:tc>
          <w:tcPr>
            <w:tcW w:w="0" w:type="auto"/>
            <w:tcBorders>
              <w:top w:val="single" w:sz="4" w:space="0" w:color="auto"/>
              <w:left w:val="single" w:sz="4" w:space="0" w:color="auto"/>
              <w:bottom w:val="single" w:sz="4" w:space="0" w:color="auto"/>
              <w:right w:val="single" w:sz="4" w:space="0" w:color="auto"/>
            </w:tcBorders>
          </w:tcPr>
          <w:p w14:paraId="146963D2" w14:textId="60083F8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271C2C" w14:textId="61C496D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709642" w14:textId="2DD8D0B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85D3BE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16A7795" w14:textId="77777777" w:rsidR="009120B9" w:rsidRPr="003F11A1" w:rsidRDefault="009120B9" w:rsidP="009120B9">
            <w:pPr>
              <w:rPr>
                <w:rFonts w:ascii="Trebuchet MS" w:hAnsi="Trebuchet MS" w:cstheme="majorBidi"/>
                <w:lang w:bidi="hi-IN"/>
              </w:rPr>
            </w:pPr>
            <w:r w:rsidRPr="003F11A1">
              <w:rPr>
                <w:rFonts w:ascii="Trebuchet MS" w:hAnsi="Trebuchet MS" w:cstheme="majorBidi"/>
                <w:lang w:bidi="hi-IN"/>
              </w:rPr>
              <w:t>4.8</w:t>
            </w:r>
          </w:p>
        </w:tc>
        <w:tc>
          <w:tcPr>
            <w:tcW w:w="0" w:type="auto"/>
            <w:tcBorders>
              <w:top w:val="single" w:sz="4" w:space="0" w:color="auto"/>
              <w:left w:val="single" w:sz="4" w:space="0" w:color="auto"/>
              <w:bottom w:val="single" w:sz="4" w:space="0" w:color="auto"/>
              <w:right w:val="single" w:sz="4" w:space="0" w:color="auto"/>
            </w:tcBorders>
          </w:tcPr>
          <w:p w14:paraId="1C7A843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Plotis </w:t>
            </w:r>
          </w:p>
        </w:tc>
        <w:tc>
          <w:tcPr>
            <w:tcW w:w="0" w:type="auto"/>
            <w:tcBorders>
              <w:top w:val="single" w:sz="4" w:space="0" w:color="auto"/>
              <w:left w:val="single" w:sz="4" w:space="0" w:color="auto"/>
              <w:bottom w:val="single" w:sz="4" w:space="0" w:color="auto"/>
              <w:right w:val="single" w:sz="4" w:space="0" w:color="auto"/>
            </w:tcBorders>
          </w:tcPr>
          <w:p w14:paraId="233014C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35 cm </w:t>
            </w:r>
          </w:p>
        </w:tc>
        <w:tc>
          <w:tcPr>
            <w:tcW w:w="0" w:type="auto"/>
            <w:tcBorders>
              <w:top w:val="single" w:sz="4" w:space="0" w:color="auto"/>
              <w:left w:val="single" w:sz="4" w:space="0" w:color="auto"/>
              <w:bottom w:val="single" w:sz="4" w:space="0" w:color="auto"/>
              <w:right w:val="single" w:sz="4" w:space="0" w:color="auto"/>
            </w:tcBorders>
          </w:tcPr>
          <w:p w14:paraId="06997FAB" w14:textId="377B269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C37C24" w14:textId="4DDC19E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7E53AE" w14:textId="71CB1D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95D690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BD043A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4.9</w:t>
            </w:r>
          </w:p>
        </w:tc>
        <w:tc>
          <w:tcPr>
            <w:tcW w:w="0" w:type="auto"/>
            <w:tcBorders>
              <w:top w:val="single" w:sz="4" w:space="0" w:color="auto"/>
              <w:left w:val="single" w:sz="4" w:space="0" w:color="auto"/>
              <w:bottom w:val="single" w:sz="4" w:space="0" w:color="auto"/>
              <w:right w:val="single" w:sz="4" w:space="0" w:color="auto"/>
            </w:tcBorders>
          </w:tcPr>
          <w:p w14:paraId="5FC0D1C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Stalo Aukštis </w:t>
            </w:r>
          </w:p>
        </w:tc>
        <w:tc>
          <w:tcPr>
            <w:tcW w:w="0" w:type="auto"/>
            <w:tcBorders>
              <w:top w:val="single" w:sz="4" w:space="0" w:color="auto"/>
              <w:left w:val="single" w:sz="4" w:space="0" w:color="auto"/>
              <w:bottom w:val="single" w:sz="4" w:space="0" w:color="auto"/>
              <w:right w:val="single" w:sz="4" w:space="0" w:color="auto"/>
            </w:tcBorders>
          </w:tcPr>
          <w:p w14:paraId="033CDD9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80 cm </w:t>
            </w:r>
          </w:p>
        </w:tc>
        <w:tc>
          <w:tcPr>
            <w:tcW w:w="0" w:type="auto"/>
            <w:tcBorders>
              <w:top w:val="single" w:sz="4" w:space="0" w:color="auto"/>
              <w:left w:val="single" w:sz="4" w:space="0" w:color="auto"/>
              <w:bottom w:val="single" w:sz="4" w:space="0" w:color="auto"/>
              <w:right w:val="single" w:sz="4" w:space="0" w:color="auto"/>
            </w:tcBorders>
          </w:tcPr>
          <w:p w14:paraId="510EC8D2" w14:textId="0A84604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F3AF2A3" w14:textId="0FD9FA8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7B3998" w14:textId="1830C4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924C32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F928E6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4.10.</w:t>
            </w:r>
          </w:p>
        </w:tc>
        <w:tc>
          <w:tcPr>
            <w:tcW w:w="0" w:type="auto"/>
            <w:tcBorders>
              <w:top w:val="single" w:sz="4" w:space="0" w:color="auto"/>
              <w:left w:val="single" w:sz="4" w:space="0" w:color="auto"/>
              <w:bottom w:val="single" w:sz="4" w:space="0" w:color="auto"/>
              <w:right w:val="single" w:sz="4" w:space="0" w:color="auto"/>
            </w:tcBorders>
          </w:tcPr>
          <w:p w14:paraId="446DD7FD" w14:textId="5F42FD26" w:rsidR="009120B9" w:rsidRPr="003F11A1" w:rsidRDefault="009120B9" w:rsidP="009120B9">
            <w:pPr>
              <w:rPr>
                <w:rFonts w:ascii="Trebuchet MS" w:hAnsi="Trebuchet MS" w:cstheme="majorBidi"/>
              </w:rPr>
            </w:pPr>
            <w:r w:rsidRPr="003F11A1">
              <w:rPr>
                <w:rFonts w:ascii="Trebuchet MS" w:hAnsi="Trebuchet MS" w:cstheme="majorBidi"/>
              </w:rPr>
              <w:t xml:space="preserve">Stalo tarpas tarp </w:t>
            </w:r>
            <w:r w:rsidR="002911B2" w:rsidRPr="003F11A1">
              <w:rPr>
                <w:rFonts w:ascii="Trebuchet MS" w:hAnsi="Trebuchet MS" w:cstheme="majorBidi"/>
              </w:rPr>
              <w:t>lentynų</w:t>
            </w:r>
            <w:r w:rsidRPr="003F11A1">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503E531" w14:textId="77777777" w:rsidR="009120B9" w:rsidRPr="003F11A1" w:rsidRDefault="009120B9" w:rsidP="009120B9">
            <w:pPr>
              <w:rPr>
                <w:rFonts w:ascii="Trebuchet MS" w:hAnsi="Trebuchet MS" w:cstheme="majorBidi"/>
              </w:rPr>
            </w:pPr>
            <w:r w:rsidRPr="003F11A1">
              <w:rPr>
                <w:rFonts w:ascii="Trebuchet MS" w:hAnsi="Trebuchet MS" w:cstheme="majorBidi"/>
              </w:rPr>
              <w:t>≥ 30 cm</w:t>
            </w:r>
          </w:p>
        </w:tc>
        <w:tc>
          <w:tcPr>
            <w:tcW w:w="0" w:type="auto"/>
            <w:tcBorders>
              <w:top w:val="single" w:sz="4" w:space="0" w:color="auto"/>
              <w:left w:val="single" w:sz="4" w:space="0" w:color="auto"/>
              <w:bottom w:val="single" w:sz="4" w:space="0" w:color="auto"/>
              <w:right w:val="single" w:sz="4" w:space="0" w:color="auto"/>
            </w:tcBorders>
          </w:tcPr>
          <w:p w14:paraId="417C724D" w14:textId="136F1D9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39C438" w14:textId="386BBC9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92986C9" w14:textId="21E6557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895166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60A6B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4.11</w:t>
            </w:r>
          </w:p>
        </w:tc>
        <w:tc>
          <w:tcPr>
            <w:tcW w:w="0" w:type="auto"/>
            <w:tcBorders>
              <w:top w:val="single" w:sz="4" w:space="0" w:color="auto"/>
              <w:left w:val="single" w:sz="4" w:space="0" w:color="auto"/>
              <w:bottom w:val="single" w:sz="4" w:space="0" w:color="auto"/>
              <w:right w:val="single" w:sz="4" w:space="0" w:color="auto"/>
            </w:tcBorders>
          </w:tcPr>
          <w:p w14:paraId="20E8564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Stalas turi būti montuojamas ant keturių guminių ratukų, kurių skersmuo ne mažesnis kaip 7 cm, iš kurių 2 - su stabdžiais </w:t>
            </w:r>
          </w:p>
        </w:tc>
        <w:tc>
          <w:tcPr>
            <w:tcW w:w="0" w:type="auto"/>
            <w:tcBorders>
              <w:top w:val="single" w:sz="4" w:space="0" w:color="auto"/>
              <w:left w:val="single" w:sz="4" w:space="0" w:color="auto"/>
              <w:bottom w:val="single" w:sz="4" w:space="0" w:color="auto"/>
              <w:right w:val="single" w:sz="4" w:space="0" w:color="auto"/>
            </w:tcBorders>
          </w:tcPr>
          <w:p w14:paraId="0C42CA8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79610DC9" w14:textId="28CF56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5AC950" w14:textId="182EE09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4E9CE1E" w14:textId="1C69C49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032CDE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88A45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4.12</w:t>
            </w:r>
          </w:p>
        </w:tc>
        <w:tc>
          <w:tcPr>
            <w:tcW w:w="0" w:type="auto"/>
            <w:tcBorders>
              <w:top w:val="single" w:sz="4" w:space="0" w:color="auto"/>
              <w:left w:val="single" w:sz="4" w:space="0" w:color="auto"/>
              <w:bottom w:val="single" w:sz="4" w:space="0" w:color="auto"/>
              <w:right w:val="single" w:sz="4" w:space="0" w:color="auto"/>
            </w:tcBorders>
          </w:tcPr>
          <w:p w14:paraId="571659CD" w14:textId="27F690BE"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212121"/>
              </w:rPr>
              <w:t xml:space="preserve">Išoriniai stalo paviršiai turi būti atsparūs bet kokiems neturintiems chloro dezinfekantams, kurie yra naudojami valymui ir dezinfekavimui </w:t>
            </w:r>
          </w:p>
        </w:tc>
        <w:tc>
          <w:tcPr>
            <w:tcW w:w="0" w:type="auto"/>
            <w:tcBorders>
              <w:top w:val="single" w:sz="4" w:space="0" w:color="auto"/>
              <w:left w:val="single" w:sz="4" w:space="0" w:color="auto"/>
              <w:bottom w:val="single" w:sz="4" w:space="0" w:color="auto"/>
              <w:right w:val="single" w:sz="4" w:space="0" w:color="auto"/>
            </w:tcBorders>
          </w:tcPr>
          <w:p w14:paraId="0F7FFB6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3BDC1713" w14:textId="352A66F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56E1563" w14:textId="596BFF9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373680" w14:textId="20A7D98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618DA852"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811E511" w14:textId="77777777"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rPr>
              <w:t xml:space="preserve">5. Medinė kušetė, 4 vnt., </w:t>
            </w:r>
            <w:r w:rsidRPr="003F11A1">
              <w:rPr>
                <w:rFonts w:ascii="Trebuchet MS" w:hAnsi="Trebuchet MS" w:cstheme="majorBidi"/>
                <w:bCs/>
                <w:color w:val="000000" w:themeColor="text1"/>
              </w:rPr>
              <w:t>Šilainiai, Baltų pr. 7, Kaunas.</w:t>
            </w:r>
            <w:r w:rsidRPr="003F11A1">
              <w:rPr>
                <w:rFonts w:ascii="Trebuchet MS" w:hAnsi="Trebuchet MS" w:cstheme="majorBidi"/>
                <w:b/>
                <w:color w:val="000000" w:themeColor="text1"/>
              </w:rPr>
              <w:t xml:space="preserve"> </w:t>
            </w:r>
          </w:p>
        </w:tc>
      </w:tr>
      <w:tr w:rsidR="009120B9" w:rsidRPr="003F11A1" w14:paraId="312F105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7F486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5.1</w:t>
            </w:r>
          </w:p>
        </w:tc>
        <w:tc>
          <w:tcPr>
            <w:tcW w:w="0" w:type="auto"/>
            <w:tcBorders>
              <w:top w:val="single" w:sz="4" w:space="0" w:color="000000"/>
              <w:left w:val="single" w:sz="4" w:space="0" w:color="000000"/>
              <w:bottom w:val="single" w:sz="4" w:space="0" w:color="000000"/>
              <w:right w:val="single" w:sz="4" w:space="0" w:color="000000"/>
            </w:tcBorders>
          </w:tcPr>
          <w:p w14:paraId="38095F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Matmenys </w:t>
            </w:r>
          </w:p>
        </w:tc>
        <w:tc>
          <w:tcPr>
            <w:tcW w:w="0" w:type="auto"/>
            <w:tcBorders>
              <w:top w:val="single" w:sz="4" w:space="0" w:color="000000"/>
              <w:left w:val="single" w:sz="4" w:space="0" w:color="000000"/>
              <w:bottom w:val="single" w:sz="4" w:space="0" w:color="000000"/>
              <w:right w:val="single" w:sz="4" w:space="0" w:color="000000"/>
            </w:tcBorders>
          </w:tcPr>
          <w:p w14:paraId="5AA1814C" w14:textId="77777777" w:rsidR="009120B9" w:rsidRPr="003F11A1" w:rsidRDefault="009120B9" w:rsidP="009120B9">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Dviejų dalių kušetė. </w:t>
            </w:r>
          </w:p>
          <w:p w14:paraId="00EA2B9C" w14:textId="77777777" w:rsidR="009120B9" w:rsidRPr="003F11A1" w:rsidRDefault="009120B9" w:rsidP="009120B9">
            <w:pPr>
              <w:spacing w:line="252" w:lineRule="auto"/>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Ilgis  190 ± 5 cm;  </w:t>
            </w:r>
          </w:p>
          <w:p w14:paraId="3297C1D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Plotis 61 cm ± 5 cm</w:t>
            </w:r>
          </w:p>
          <w:p w14:paraId="02F3F12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Aukštis 65  ± 5 cm</w:t>
            </w:r>
          </w:p>
        </w:tc>
        <w:tc>
          <w:tcPr>
            <w:tcW w:w="0" w:type="auto"/>
            <w:tcBorders>
              <w:top w:val="single" w:sz="4" w:space="0" w:color="auto"/>
              <w:left w:val="single" w:sz="4" w:space="0" w:color="auto"/>
              <w:bottom w:val="single" w:sz="4" w:space="0" w:color="auto"/>
              <w:right w:val="single" w:sz="4" w:space="0" w:color="auto"/>
            </w:tcBorders>
          </w:tcPr>
          <w:p w14:paraId="637661C8" w14:textId="475AB59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920F3C" w14:textId="56DF4B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5F543A" w14:textId="168AB8B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61DCB1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5926FD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5.2</w:t>
            </w:r>
          </w:p>
        </w:tc>
        <w:tc>
          <w:tcPr>
            <w:tcW w:w="0" w:type="auto"/>
            <w:tcBorders>
              <w:top w:val="single" w:sz="4" w:space="0" w:color="000000"/>
              <w:left w:val="single" w:sz="4" w:space="0" w:color="000000"/>
              <w:bottom w:val="single" w:sz="4" w:space="0" w:color="000000"/>
              <w:right w:val="single" w:sz="4" w:space="0" w:color="000000"/>
            </w:tcBorders>
          </w:tcPr>
          <w:p w14:paraId="0DDA22B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Pagaminta </w:t>
            </w:r>
          </w:p>
        </w:tc>
        <w:tc>
          <w:tcPr>
            <w:tcW w:w="0" w:type="auto"/>
            <w:tcBorders>
              <w:top w:val="single" w:sz="4" w:space="0" w:color="000000"/>
              <w:left w:val="single" w:sz="4" w:space="0" w:color="000000"/>
              <w:bottom w:val="single" w:sz="4" w:space="0" w:color="000000"/>
              <w:right w:val="single" w:sz="4" w:space="0" w:color="000000"/>
            </w:tcBorders>
          </w:tcPr>
          <w:p w14:paraId="04738202" w14:textId="77777777" w:rsidR="009120B9" w:rsidRPr="003F11A1" w:rsidRDefault="009120B9" w:rsidP="009120B9">
            <w:pPr>
              <w:ind w:firstLine="31"/>
              <w:rPr>
                <w:rFonts w:ascii="Trebuchet MS" w:hAnsi="Trebuchet MS" w:cstheme="majorBidi"/>
                <w:color w:val="000000" w:themeColor="text1"/>
              </w:rPr>
            </w:pPr>
            <w:r w:rsidRPr="003F11A1">
              <w:rPr>
                <w:rFonts w:ascii="Trebuchet MS" w:hAnsi="Trebuchet MS" w:cstheme="majorBidi"/>
                <w:color w:val="000000" w:themeColor="text1"/>
              </w:rPr>
              <w:t xml:space="preserve">Rėmas – pagamintas iš buko medienos; Gultas pagamintas iš 1,8 – 2 cm drožlių plokštės ir uždengtas 6 cm +/- 2 cm  storio paminkštinančios dangos.  </w:t>
            </w:r>
          </w:p>
          <w:p w14:paraId="5E4F35E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Gulimoji dalis paminkštinta. Danga lengvai valoma, atspari dezinfekcinėms medžiagoms. Dangos spalvą galima rinktis iš ne mažiau 10 skirtingų atspalvių.</w:t>
            </w:r>
          </w:p>
        </w:tc>
        <w:tc>
          <w:tcPr>
            <w:tcW w:w="0" w:type="auto"/>
            <w:tcBorders>
              <w:top w:val="single" w:sz="4" w:space="0" w:color="auto"/>
              <w:left w:val="single" w:sz="4" w:space="0" w:color="auto"/>
              <w:bottom w:val="single" w:sz="4" w:space="0" w:color="auto"/>
              <w:right w:val="single" w:sz="4" w:space="0" w:color="auto"/>
            </w:tcBorders>
          </w:tcPr>
          <w:p w14:paraId="1FD4D5F0" w14:textId="7DF4E44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200FEF" w14:textId="4F58412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10230F" w14:textId="62DCE47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EF1FC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0621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5.3</w:t>
            </w:r>
          </w:p>
        </w:tc>
        <w:tc>
          <w:tcPr>
            <w:tcW w:w="0" w:type="auto"/>
            <w:tcBorders>
              <w:top w:val="single" w:sz="4" w:space="0" w:color="000000"/>
              <w:left w:val="single" w:sz="4" w:space="0" w:color="000000"/>
              <w:bottom w:val="single" w:sz="4" w:space="0" w:color="000000"/>
              <w:right w:val="single" w:sz="4" w:space="0" w:color="000000"/>
            </w:tcBorders>
          </w:tcPr>
          <w:p w14:paraId="063F2E8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dalis  </w:t>
            </w:r>
          </w:p>
        </w:tc>
        <w:tc>
          <w:tcPr>
            <w:tcW w:w="0" w:type="auto"/>
            <w:tcBorders>
              <w:top w:val="single" w:sz="4" w:space="0" w:color="000000"/>
              <w:left w:val="single" w:sz="4" w:space="0" w:color="000000"/>
              <w:bottom w:val="single" w:sz="4" w:space="0" w:color="000000"/>
              <w:right w:val="single" w:sz="4" w:space="0" w:color="000000"/>
            </w:tcBorders>
          </w:tcPr>
          <w:p w14:paraId="40E87F0E" w14:textId="7E3367DA" w:rsidR="009120B9" w:rsidRPr="003F11A1"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 xml:space="preserve">Galvos dalis mechaniškai reguliuojamo atlenkimo kampo </w:t>
            </w:r>
            <w:r w:rsidR="00214073" w:rsidRPr="00B31489">
              <w:rPr>
                <w:rFonts w:ascii="Trebuchet MS" w:hAnsi="Trebuchet MS" w:cstheme="majorBidi"/>
                <w:color w:val="000000" w:themeColor="text1"/>
              </w:rPr>
              <w:t xml:space="preserve">ne mažesnėse ribose kaip </w:t>
            </w:r>
            <w:r w:rsidR="007B0C66" w:rsidRPr="00B31489">
              <w:rPr>
                <w:rFonts w:ascii="Trebuchet MS" w:hAnsi="Trebuchet MS" w:cstheme="majorBidi"/>
                <w:color w:val="000000" w:themeColor="text1"/>
              </w:rPr>
              <w:t xml:space="preserve">nuo </w:t>
            </w:r>
            <w:r w:rsidRPr="00CC65B4">
              <w:rPr>
                <w:rFonts w:ascii="Trebuchet MS" w:hAnsi="Trebuchet MS" w:cstheme="majorBidi"/>
                <w:color w:val="000000" w:themeColor="text1"/>
              </w:rPr>
              <w:t xml:space="preserve"> 0</w:t>
            </w:r>
            <w:r w:rsidR="0054664F" w:rsidRPr="00B31489">
              <w:rPr>
                <w:rFonts w:ascii="Trebuchet MS" w:hAnsi="Trebuchet MS" w:cstheme="majorBidi"/>
                <w:color w:val="000000" w:themeColor="text1"/>
              </w:rPr>
              <w:t xml:space="preserve"> </w:t>
            </w:r>
            <w:r w:rsidR="007B0C66" w:rsidRPr="00B31489">
              <w:rPr>
                <w:rFonts w:ascii="Trebuchet MS" w:hAnsi="Trebuchet MS" w:cstheme="majorBidi"/>
                <w:color w:val="000000" w:themeColor="text1"/>
              </w:rPr>
              <w:t xml:space="preserve">iki </w:t>
            </w:r>
            <w:r w:rsidRPr="00CC65B4">
              <w:rPr>
                <w:rFonts w:ascii="Trebuchet MS" w:hAnsi="Trebuchet MS" w:cstheme="majorBidi"/>
                <w:color w:val="000000" w:themeColor="text1"/>
              </w:rPr>
              <w:t>30°.</w:t>
            </w:r>
            <w:r w:rsidRPr="003F11A1">
              <w:rPr>
                <w:rFonts w:ascii="Trebuchet MS" w:hAnsi="Trebuchet MS" w:cstheme="majorBidi"/>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325F224F" w14:textId="36E564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B3F962" w14:textId="07C95FC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72DF6C" w14:textId="4F35E54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47FC41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6781D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5.4</w:t>
            </w:r>
          </w:p>
        </w:tc>
        <w:tc>
          <w:tcPr>
            <w:tcW w:w="0" w:type="auto"/>
            <w:tcBorders>
              <w:top w:val="single" w:sz="4" w:space="0" w:color="000000"/>
              <w:left w:val="single" w:sz="4" w:space="0" w:color="000000"/>
              <w:bottom w:val="single" w:sz="4" w:space="0" w:color="000000"/>
              <w:right w:val="single" w:sz="4" w:space="0" w:color="000000"/>
            </w:tcBorders>
          </w:tcPr>
          <w:p w14:paraId="21EDC7F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Leistina apkrova </w:t>
            </w:r>
          </w:p>
        </w:tc>
        <w:tc>
          <w:tcPr>
            <w:tcW w:w="0" w:type="auto"/>
            <w:tcBorders>
              <w:top w:val="single" w:sz="4" w:space="0" w:color="000000"/>
              <w:left w:val="single" w:sz="4" w:space="0" w:color="000000"/>
              <w:bottom w:val="single" w:sz="4" w:space="0" w:color="000000"/>
              <w:right w:val="single" w:sz="4" w:space="0" w:color="000000"/>
            </w:tcBorders>
          </w:tcPr>
          <w:p w14:paraId="3A1C150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Ne mažiau 190 kg </w:t>
            </w:r>
          </w:p>
        </w:tc>
        <w:tc>
          <w:tcPr>
            <w:tcW w:w="0" w:type="auto"/>
            <w:tcBorders>
              <w:top w:val="single" w:sz="4" w:space="0" w:color="auto"/>
              <w:left w:val="single" w:sz="4" w:space="0" w:color="auto"/>
              <w:bottom w:val="single" w:sz="4" w:space="0" w:color="auto"/>
              <w:right w:val="single" w:sz="4" w:space="0" w:color="auto"/>
            </w:tcBorders>
          </w:tcPr>
          <w:p w14:paraId="6260B63E" w14:textId="19441F4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3C418A" w14:textId="536AFAA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9AB1CE2" w14:textId="61AA91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4420AB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492BD2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5.5</w:t>
            </w:r>
          </w:p>
        </w:tc>
        <w:tc>
          <w:tcPr>
            <w:tcW w:w="0" w:type="auto"/>
            <w:tcBorders>
              <w:top w:val="single" w:sz="4" w:space="0" w:color="000000"/>
              <w:left w:val="single" w:sz="4" w:space="0" w:color="000000"/>
              <w:bottom w:val="single" w:sz="4" w:space="0" w:color="000000"/>
              <w:right w:val="single" w:sz="4" w:space="0" w:color="000000"/>
            </w:tcBorders>
          </w:tcPr>
          <w:p w14:paraId="1C70A69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Popieriaus ritinio laikiklis kojų dalyje</w:t>
            </w:r>
          </w:p>
        </w:tc>
        <w:tc>
          <w:tcPr>
            <w:tcW w:w="0" w:type="auto"/>
            <w:tcBorders>
              <w:top w:val="single" w:sz="4" w:space="0" w:color="000000"/>
              <w:left w:val="single" w:sz="4" w:space="0" w:color="000000"/>
              <w:bottom w:val="single" w:sz="4" w:space="0" w:color="000000"/>
              <w:right w:val="single" w:sz="4" w:space="0" w:color="000000"/>
            </w:tcBorders>
          </w:tcPr>
          <w:p w14:paraId="28B2D12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F0DD1A0" w14:textId="6571B95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2FE3E3" w14:textId="4A1EB17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461936" w14:textId="67A306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6907AAC"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4A26F31" w14:textId="2AD51B71"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6. </w:t>
            </w:r>
            <w:r w:rsidRPr="003F11A1">
              <w:rPr>
                <w:rFonts w:ascii="Trebuchet MS" w:hAnsi="Trebuchet MS" w:cstheme="majorBidi"/>
                <w:b/>
                <w:bCs/>
                <w:color w:val="000000" w:themeColor="text1"/>
              </w:rPr>
              <w:t>Kūdikių</w:t>
            </w:r>
            <w:r w:rsidRPr="003F11A1">
              <w:rPr>
                <w:rFonts w:ascii="Trebuchet MS" w:hAnsi="Trebuchet MS" w:cstheme="majorBidi"/>
                <w:b/>
                <w:color w:val="000000" w:themeColor="text1"/>
              </w:rPr>
              <w:t xml:space="preserve"> vystymo stalas su spintele, 6 vnt. </w:t>
            </w:r>
            <w:r w:rsidRPr="003F11A1">
              <w:rPr>
                <w:rFonts w:ascii="Trebuchet MS" w:hAnsi="Trebuchet MS" w:cstheme="majorBidi"/>
                <w:bCs/>
                <w:color w:val="000000" w:themeColor="text1"/>
              </w:rPr>
              <w:t>Šilainiai, Baltų pr. 7,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 Kalniečių padalinys, Savanorių pr. 369, Kaunas, 3 vnt</w:t>
            </w:r>
            <w:r w:rsidR="002911B2">
              <w:rPr>
                <w:rFonts w:ascii="Trebuchet MS" w:hAnsi="Trebuchet MS" w:cstheme="majorBidi"/>
                <w:bCs/>
                <w:color w:val="000000" w:themeColor="text1"/>
              </w:rPr>
              <w:t>.</w:t>
            </w:r>
            <w:r w:rsidRPr="003F11A1">
              <w:rPr>
                <w:rFonts w:ascii="Trebuchet MS" w:hAnsi="Trebuchet MS" w:cstheme="majorBidi"/>
                <w:bCs/>
                <w:color w:val="000000" w:themeColor="text1"/>
              </w:rPr>
              <w:t>;</w:t>
            </w:r>
          </w:p>
        </w:tc>
      </w:tr>
      <w:tr w:rsidR="009120B9" w:rsidRPr="003F11A1" w14:paraId="1F992C7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BF0A72" w14:textId="77777777" w:rsidR="009120B9" w:rsidRPr="003F11A1" w:rsidRDefault="009120B9" w:rsidP="009120B9">
            <w:pPr>
              <w:ind w:left="-107"/>
              <w:jc w:val="center"/>
              <w:rPr>
                <w:rFonts w:ascii="Trebuchet MS" w:hAnsi="Trebuchet MS" w:cstheme="majorBidi"/>
                <w:lang w:bidi="hi-IN"/>
              </w:rPr>
            </w:pPr>
          </w:p>
          <w:p w14:paraId="5F00C22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6.1</w:t>
            </w:r>
          </w:p>
        </w:tc>
        <w:tc>
          <w:tcPr>
            <w:tcW w:w="0" w:type="auto"/>
            <w:tcBorders>
              <w:top w:val="single" w:sz="4" w:space="0" w:color="auto"/>
              <w:left w:val="single" w:sz="4" w:space="0" w:color="auto"/>
              <w:bottom w:val="single" w:sz="4" w:space="0" w:color="auto"/>
              <w:right w:val="single" w:sz="4" w:space="0" w:color="auto"/>
            </w:tcBorders>
          </w:tcPr>
          <w:p w14:paraId="3B2647D6"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 xml:space="preserve">Vystymo stalo </w:t>
            </w:r>
            <w:r w:rsidRPr="003F11A1">
              <w:rPr>
                <w:rFonts w:ascii="Trebuchet MS" w:hAnsi="Trebuchet MS" w:cstheme="majorBidi"/>
              </w:rPr>
              <w:t>konstrukcija</w:t>
            </w:r>
            <w:r w:rsidRPr="003F11A1">
              <w:rPr>
                <w:rFonts w:ascii="Trebuchet MS" w:eastAsia="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469EB0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Stabilus ir tvirtas plieninis arba aliuminio rėmas, dažytas milteliniu būdu, su spintele po gulimuoju paviršiumi</w:t>
            </w:r>
          </w:p>
        </w:tc>
        <w:tc>
          <w:tcPr>
            <w:tcW w:w="0" w:type="auto"/>
            <w:tcBorders>
              <w:top w:val="single" w:sz="4" w:space="0" w:color="auto"/>
              <w:left w:val="single" w:sz="4" w:space="0" w:color="auto"/>
              <w:bottom w:val="single" w:sz="4" w:space="0" w:color="auto"/>
              <w:right w:val="single" w:sz="4" w:space="0" w:color="auto"/>
            </w:tcBorders>
          </w:tcPr>
          <w:p w14:paraId="50E66E47" w14:textId="691353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2167B8" w14:textId="7ADF7C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94D417" w14:textId="300161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00DFB3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24B3D8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6.2</w:t>
            </w:r>
          </w:p>
        </w:tc>
        <w:tc>
          <w:tcPr>
            <w:tcW w:w="0" w:type="auto"/>
            <w:tcBorders>
              <w:top w:val="single" w:sz="4" w:space="0" w:color="auto"/>
              <w:left w:val="single" w:sz="4" w:space="0" w:color="auto"/>
              <w:bottom w:val="single" w:sz="4" w:space="0" w:color="auto"/>
              <w:right w:val="single" w:sz="4" w:space="0" w:color="auto"/>
            </w:tcBorders>
          </w:tcPr>
          <w:p w14:paraId="2B842049"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Stalo kojos</w:t>
            </w:r>
          </w:p>
        </w:tc>
        <w:tc>
          <w:tcPr>
            <w:tcW w:w="0" w:type="auto"/>
            <w:tcBorders>
              <w:top w:val="single" w:sz="4" w:space="0" w:color="auto"/>
              <w:left w:val="single" w:sz="4" w:space="0" w:color="auto"/>
              <w:bottom w:val="single" w:sz="4" w:space="0" w:color="auto"/>
              <w:right w:val="single" w:sz="4" w:space="0" w:color="auto"/>
            </w:tcBorders>
          </w:tcPr>
          <w:p w14:paraId="06D76BDC"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Keturios reguliuojamos stabilios kojelės</w:t>
            </w:r>
          </w:p>
        </w:tc>
        <w:tc>
          <w:tcPr>
            <w:tcW w:w="0" w:type="auto"/>
            <w:tcBorders>
              <w:top w:val="single" w:sz="4" w:space="0" w:color="auto"/>
              <w:left w:val="single" w:sz="4" w:space="0" w:color="auto"/>
              <w:bottom w:val="single" w:sz="4" w:space="0" w:color="auto"/>
              <w:right w:val="single" w:sz="4" w:space="0" w:color="auto"/>
            </w:tcBorders>
          </w:tcPr>
          <w:p w14:paraId="11519A83" w14:textId="256D6A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2A140ED" w14:textId="6AAF746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F447373" w14:textId="4004AD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0ED400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36A4D4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6.3</w:t>
            </w:r>
          </w:p>
        </w:tc>
        <w:tc>
          <w:tcPr>
            <w:tcW w:w="0" w:type="auto"/>
            <w:tcBorders>
              <w:top w:val="single" w:sz="4" w:space="0" w:color="auto"/>
              <w:left w:val="single" w:sz="4" w:space="0" w:color="auto"/>
              <w:bottom w:val="single" w:sz="4" w:space="0" w:color="auto"/>
              <w:right w:val="single" w:sz="4" w:space="0" w:color="auto"/>
            </w:tcBorders>
          </w:tcPr>
          <w:p w14:paraId="1024A69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Vystymo stalo stalviršis</w:t>
            </w:r>
          </w:p>
        </w:tc>
        <w:tc>
          <w:tcPr>
            <w:tcW w:w="0" w:type="auto"/>
            <w:tcBorders>
              <w:top w:val="single" w:sz="4" w:space="0" w:color="auto"/>
              <w:left w:val="single" w:sz="4" w:space="0" w:color="auto"/>
              <w:bottom w:val="single" w:sz="4" w:space="0" w:color="auto"/>
              <w:right w:val="single" w:sz="4" w:space="0" w:color="auto"/>
            </w:tcBorders>
          </w:tcPr>
          <w:p w14:paraId="6918D77C" w14:textId="77777777" w:rsidR="009120B9" w:rsidRPr="003F11A1" w:rsidRDefault="009120B9" w:rsidP="009120B9">
            <w:pPr>
              <w:rPr>
                <w:rFonts w:ascii="Trebuchet MS" w:hAnsi="Trebuchet MS" w:cstheme="majorBidi"/>
              </w:rPr>
            </w:pPr>
            <w:r w:rsidRPr="003F11A1">
              <w:rPr>
                <w:rFonts w:ascii="Trebuchet MS" w:hAnsi="Trebuchet MS" w:cstheme="majorBidi"/>
              </w:rPr>
              <w:t>Stalviršis pagamintas iš drožlių plokštės arba milteliniais dažais dengto plieno plokštės(gal to nereikia), su paminkštinimu.</w:t>
            </w:r>
          </w:p>
          <w:p w14:paraId="790F92F3" w14:textId="77777777" w:rsidR="009120B9" w:rsidRPr="003F11A1" w:rsidRDefault="009120B9" w:rsidP="009120B9">
            <w:pPr>
              <w:spacing w:after="255"/>
              <w:contextualSpacing/>
              <w:rPr>
                <w:rFonts w:ascii="Trebuchet MS" w:eastAsia="Times New Roman" w:hAnsi="Trebuchet MS" w:cstheme="majorBidi"/>
              </w:rPr>
            </w:pPr>
            <w:r w:rsidRPr="003F11A1">
              <w:rPr>
                <w:rFonts w:ascii="Trebuchet MS" w:eastAsia="Times New Roman" w:hAnsi="Trebuchet MS" w:cstheme="majorBidi"/>
              </w:rPr>
              <w:t xml:space="preserve">Iš trijų pusių </w:t>
            </w:r>
            <w:r w:rsidRPr="003F11A1">
              <w:rPr>
                <w:rFonts w:ascii="Trebuchet MS" w:eastAsia="Trebuchet MS" w:hAnsi="Trebuchet MS" w:cstheme="majorBidi"/>
              </w:rPr>
              <w:t xml:space="preserve">apsaugotas </w:t>
            </w:r>
            <w:r w:rsidRPr="003F11A1">
              <w:rPr>
                <w:rFonts w:ascii="Trebuchet MS" w:eastAsia="Times New Roman" w:hAnsi="Trebuchet MS" w:cstheme="majorBidi"/>
              </w:rPr>
              <w:t>šoniniais borteliais ≥</w:t>
            </w:r>
            <w:r w:rsidRPr="003F11A1">
              <w:rPr>
                <w:rFonts w:ascii="Trebuchet MS" w:eastAsia="Trebuchet MS" w:hAnsi="Trebuchet MS" w:cstheme="majorBidi"/>
              </w:rPr>
              <w:t>10 cm auk</w:t>
            </w:r>
            <w:r w:rsidRPr="003F11A1">
              <w:rPr>
                <w:rFonts w:ascii="Trebuchet MS" w:eastAsia="Times New Roman" w:hAnsi="Trebuchet MS" w:cstheme="majorBidi"/>
              </w:rPr>
              <w:t>ščio.</w:t>
            </w:r>
          </w:p>
          <w:p w14:paraId="65856B7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Borteliai paminkštinti, aptraukti dezinfekcinėms medžiagoms atsparia dirbtine oda.</w:t>
            </w:r>
          </w:p>
        </w:tc>
        <w:tc>
          <w:tcPr>
            <w:tcW w:w="0" w:type="auto"/>
            <w:tcBorders>
              <w:top w:val="single" w:sz="4" w:space="0" w:color="auto"/>
              <w:left w:val="single" w:sz="4" w:space="0" w:color="auto"/>
              <w:bottom w:val="single" w:sz="4" w:space="0" w:color="auto"/>
              <w:right w:val="single" w:sz="4" w:space="0" w:color="auto"/>
            </w:tcBorders>
          </w:tcPr>
          <w:p w14:paraId="4A7973F3" w14:textId="7199EAC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620D71" w14:textId="6812621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CAA6B90" w14:textId="0E7B4C7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B83DB7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BE997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6.4</w:t>
            </w:r>
          </w:p>
        </w:tc>
        <w:tc>
          <w:tcPr>
            <w:tcW w:w="0" w:type="auto"/>
            <w:tcBorders>
              <w:top w:val="single" w:sz="4" w:space="0" w:color="auto"/>
              <w:left w:val="single" w:sz="4" w:space="0" w:color="auto"/>
              <w:bottom w:val="single" w:sz="4" w:space="0" w:color="auto"/>
              <w:right w:val="single" w:sz="4" w:space="0" w:color="auto"/>
            </w:tcBorders>
          </w:tcPr>
          <w:p w14:paraId="231288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Spintelė</w:t>
            </w:r>
          </w:p>
        </w:tc>
        <w:tc>
          <w:tcPr>
            <w:tcW w:w="0" w:type="auto"/>
            <w:tcBorders>
              <w:top w:val="single" w:sz="4" w:space="0" w:color="auto"/>
              <w:left w:val="single" w:sz="4" w:space="0" w:color="auto"/>
              <w:bottom w:val="single" w:sz="4" w:space="0" w:color="auto"/>
              <w:right w:val="single" w:sz="4" w:space="0" w:color="auto"/>
            </w:tcBorders>
          </w:tcPr>
          <w:p w14:paraId="191341C0" w14:textId="77777777" w:rsidR="009120B9" w:rsidRPr="003F11A1" w:rsidRDefault="009120B9" w:rsidP="009120B9">
            <w:pPr>
              <w:rPr>
                <w:rFonts w:ascii="Trebuchet MS" w:eastAsia="Trebuchet MS" w:hAnsi="Trebuchet MS" w:cstheme="majorBidi"/>
              </w:rPr>
            </w:pPr>
            <w:r w:rsidRPr="003F11A1">
              <w:rPr>
                <w:rFonts w:ascii="Trebuchet MS" w:hAnsi="Trebuchet MS" w:cstheme="majorBidi"/>
              </w:rPr>
              <w:t>Dviejų durelių, su vidine lentynėle.</w:t>
            </w:r>
          </w:p>
          <w:p w14:paraId="12CE2C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Pagaminta iš laminuotos medžio drožlių plokštės.</w:t>
            </w:r>
          </w:p>
        </w:tc>
        <w:tc>
          <w:tcPr>
            <w:tcW w:w="0" w:type="auto"/>
            <w:tcBorders>
              <w:top w:val="single" w:sz="4" w:space="0" w:color="auto"/>
              <w:left w:val="single" w:sz="4" w:space="0" w:color="auto"/>
              <w:bottom w:val="single" w:sz="4" w:space="0" w:color="auto"/>
              <w:right w:val="single" w:sz="4" w:space="0" w:color="auto"/>
            </w:tcBorders>
          </w:tcPr>
          <w:p w14:paraId="0A9B99B0" w14:textId="38D10A8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63BD66" w14:textId="244B280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6597F8" w14:textId="2B30FA8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D828F7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C880E7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6.5</w:t>
            </w:r>
          </w:p>
        </w:tc>
        <w:tc>
          <w:tcPr>
            <w:tcW w:w="0" w:type="auto"/>
            <w:tcBorders>
              <w:top w:val="single" w:sz="4" w:space="0" w:color="auto"/>
              <w:left w:val="single" w:sz="4" w:space="0" w:color="auto"/>
              <w:bottom w:val="single" w:sz="4" w:space="0" w:color="auto"/>
              <w:right w:val="single" w:sz="4" w:space="0" w:color="auto"/>
            </w:tcBorders>
          </w:tcPr>
          <w:p w14:paraId="6A9F028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Stalviršio matmenys</w:t>
            </w:r>
          </w:p>
        </w:tc>
        <w:tc>
          <w:tcPr>
            <w:tcW w:w="0" w:type="auto"/>
            <w:tcBorders>
              <w:top w:val="single" w:sz="4" w:space="0" w:color="auto"/>
              <w:left w:val="single" w:sz="4" w:space="0" w:color="auto"/>
              <w:bottom w:val="single" w:sz="4" w:space="0" w:color="auto"/>
              <w:right w:val="single" w:sz="4" w:space="0" w:color="auto"/>
            </w:tcBorders>
          </w:tcPr>
          <w:p w14:paraId="7131E4F0"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 xml:space="preserve">90 </w:t>
            </w:r>
            <w:r w:rsidRPr="003F11A1">
              <w:rPr>
                <w:rFonts w:ascii="Trebuchet MS" w:hAnsi="Trebuchet MS" w:cstheme="majorBidi"/>
              </w:rPr>
              <w:t xml:space="preserve">± 5 </w:t>
            </w:r>
            <w:r w:rsidRPr="003F11A1">
              <w:rPr>
                <w:rFonts w:ascii="Trebuchet MS" w:eastAsia="Trebuchet MS" w:hAnsi="Trebuchet MS" w:cstheme="majorBidi"/>
              </w:rPr>
              <w:t xml:space="preserve"> </w:t>
            </w:r>
            <w:r w:rsidRPr="003F11A1">
              <w:rPr>
                <w:rFonts w:ascii="Trebuchet MS" w:hAnsi="Trebuchet MS" w:cstheme="majorBidi"/>
              </w:rPr>
              <w:t>x 70 ± 5 x 90 ± 5 cm</w:t>
            </w:r>
          </w:p>
        </w:tc>
        <w:tc>
          <w:tcPr>
            <w:tcW w:w="0" w:type="auto"/>
            <w:tcBorders>
              <w:top w:val="single" w:sz="4" w:space="0" w:color="auto"/>
              <w:left w:val="single" w:sz="4" w:space="0" w:color="auto"/>
              <w:bottom w:val="single" w:sz="4" w:space="0" w:color="auto"/>
              <w:right w:val="single" w:sz="4" w:space="0" w:color="auto"/>
            </w:tcBorders>
          </w:tcPr>
          <w:p w14:paraId="2228C5D9" w14:textId="468D609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13AD6A6" w14:textId="724AD26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49565B" w14:textId="1107AE3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D2B4E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4C5A63D"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6.6</w:t>
            </w:r>
          </w:p>
        </w:tc>
        <w:tc>
          <w:tcPr>
            <w:tcW w:w="0" w:type="auto"/>
            <w:tcBorders>
              <w:top w:val="single" w:sz="4" w:space="0" w:color="auto"/>
              <w:left w:val="single" w:sz="4" w:space="0" w:color="auto"/>
              <w:bottom w:val="single" w:sz="4" w:space="0" w:color="auto"/>
              <w:right w:val="single" w:sz="4" w:space="0" w:color="auto"/>
            </w:tcBorders>
          </w:tcPr>
          <w:p w14:paraId="2D8730E0" w14:textId="77777777" w:rsidR="009120B9" w:rsidRPr="003F11A1" w:rsidRDefault="009120B9" w:rsidP="009120B9">
            <w:pPr>
              <w:rPr>
                <w:rFonts w:ascii="Trebuchet MS" w:hAnsi="Trebuchet MS" w:cstheme="majorBidi"/>
                <w:color w:val="000000" w:themeColor="text1"/>
              </w:rPr>
            </w:pPr>
            <w:r w:rsidRPr="003F11A1">
              <w:rPr>
                <w:rFonts w:ascii="Trebuchet MS" w:eastAsia="Trebuchet MS" w:hAnsi="Trebuchet MS" w:cstheme="majorBidi"/>
              </w:rPr>
              <w:t>Maksimali apkrova</w:t>
            </w:r>
          </w:p>
        </w:tc>
        <w:tc>
          <w:tcPr>
            <w:tcW w:w="0" w:type="auto"/>
            <w:tcBorders>
              <w:top w:val="single" w:sz="4" w:space="0" w:color="auto"/>
              <w:left w:val="single" w:sz="4" w:space="0" w:color="auto"/>
              <w:bottom w:val="single" w:sz="4" w:space="0" w:color="auto"/>
              <w:right w:val="single" w:sz="4" w:space="0" w:color="auto"/>
            </w:tcBorders>
          </w:tcPr>
          <w:p w14:paraId="366ADC7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 </w:t>
            </w:r>
            <w:r w:rsidRPr="003F11A1">
              <w:rPr>
                <w:rFonts w:ascii="Trebuchet MS" w:eastAsia="Trebuchet MS" w:hAnsi="Trebuchet MS" w:cstheme="majorBidi"/>
              </w:rPr>
              <w:t>50 kg</w:t>
            </w:r>
          </w:p>
        </w:tc>
        <w:tc>
          <w:tcPr>
            <w:tcW w:w="0" w:type="auto"/>
            <w:tcBorders>
              <w:top w:val="single" w:sz="4" w:space="0" w:color="auto"/>
              <w:left w:val="single" w:sz="4" w:space="0" w:color="auto"/>
              <w:bottom w:val="single" w:sz="4" w:space="0" w:color="auto"/>
              <w:right w:val="single" w:sz="4" w:space="0" w:color="auto"/>
            </w:tcBorders>
          </w:tcPr>
          <w:p w14:paraId="3C997C74" w14:textId="38BE62C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7484E32" w14:textId="3B75C48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BECCF1F" w14:textId="6EB41F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3252E33E"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C71BC54"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7.  </w:t>
            </w:r>
            <w:r w:rsidRPr="003F11A1">
              <w:rPr>
                <w:rFonts w:ascii="Trebuchet MS" w:hAnsi="Trebuchet MS" w:cstheme="majorBidi"/>
                <w:b/>
                <w:bCs/>
                <w:color w:val="000000" w:themeColor="text1"/>
              </w:rPr>
              <w:t>Vienos sekcijos terapinis elektrinis stalas, 1 vnt.,</w:t>
            </w:r>
            <w:r w:rsidRPr="003F11A1">
              <w:rPr>
                <w:rFonts w:ascii="Trebuchet MS" w:hAnsi="Trebuchet MS" w:cstheme="majorBidi"/>
                <w:color w:val="000000" w:themeColor="text1"/>
              </w:rPr>
              <w:t xml:space="preserve"> Centro padalinis, Mickevičiaus g. 4, Kaunas;</w:t>
            </w:r>
          </w:p>
        </w:tc>
      </w:tr>
      <w:tr w:rsidR="009120B9" w:rsidRPr="003F11A1" w14:paraId="664AC94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0E49D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7.1</w:t>
            </w:r>
          </w:p>
        </w:tc>
        <w:tc>
          <w:tcPr>
            <w:tcW w:w="0" w:type="auto"/>
            <w:tcBorders>
              <w:top w:val="single" w:sz="4" w:space="0" w:color="000000"/>
              <w:left w:val="single" w:sz="4" w:space="0" w:color="000000"/>
              <w:bottom w:val="single" w:sz="4" w:space="0" w:color="000000"/>
              <w:right w:val="single" w:sz="4" w:space="0" w:color="000000"/>
            </w:tcBorders>
          </w:tcPr>
          <w:p w14:paraId="4D850C5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Vienos sekcijos stalas</w:t>
            </w:r>
          </w:p>
        </w:tc>
        <w:tc>
          <w:tcPr>
            <w:tcW w:w="0" w:type="auto"/>
            <w:tcBorders>
              <w:top w:val="single" w:sz="4" w:space="0" w:color="000000"/>
              <w:left w:val="single" w:sz="4" w:space="0" w:color="000000"/>
              <w:bottom w:val="single" w:sz="4" w:space="0" w:color="000000"/>
              <w:right w:val="single" w:sz="4" w:space="0" w:color="000000"/>
            </w:tcBorders>
          </w:tcPr>
          <w:p w14:paraId="04366E6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735F2E8" w14:textId="1386E2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B47C6F" w14:textId="325DC6E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616731C" w14:textId="563EB00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3BB99B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183C9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7.2</w:t>
            </w:r>
          </w:p>
        </w:tc>
        <w:tc>
          <w:tcPr>
            <w:tcW w:w="0" w:type="auto"/>
            <w:tcBorders>
              <w:top w:val="single" w:sz="4" w:space="0" w:color="000000"/>
              <w:left w:val="single" w:sz="4" w:space="0" w:color="000000"/>
              <w:bottom w:val="single" w:sz="4" w:space="0" w:color="000000"/>
              <w:right w:val="single" w:sz="4" w:space="0" w:color="000000"/>
            </w:tcBorders>
          </w:tcPr>
          <w:p w14:paraId="62D8AB7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000000"/>
              <w:left w:val="single" w:sz="4" w:space="0" w:color="000000"/>
              <w:bottom w:val="single" w:sz="4" w:space="0" w:color="000000"/>
              <w:right w:val="single" w:sz="4" w:space="0" w:color="000000"/>
            </w:tcBorders>
          </w:tcPr>
          <w:p w14:paraId="2D35F84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A836B2E" w14:textId="389BB07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B388F1" w14:textId="52A4CE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997F75" w14:textId="3DF4AB7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637A0BB" w14:textId="77777777" w:rsidTr="00B31489">
        <w:trPr>
          <w:gridAfter w:val="1"/>
          <w:wAfter w:w="7" w:type="dxa"/>
          <w:trHeight w:val="353"/>
        </w:trPr>
        <w:tc>
          <w:tcPr>
            <w:tcW w:w="709" w:type="dxa"/>
            <w:tcBorders>
              <w:top w:val="single" w:sz="4" w:space="0" w:color="auto"/>
              <w:left w:val="single" w:sz="4" w:space="0" w:color="auto"/>
              <w:bottom w:val="single" w:sz="4" w:space="0" w:color="auto"/>
              <w:right w:val="single" w:sz="4" w:space="0" w:color="auto"/>
            </w:tcBorders>
            <w:noWrap/>
          </w:tcPr>
          <w:p w14:paraId="3F052F8A"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7.3</w:t>
            </w:r>
          </w:p>
        </w:tc>
        <w:tc>
          <w:tcPr>
            <w:tcW w:w="0" w:type="auto"/>
            <w:tcBorders>
              <w:top w:val="single" w:sz="4" w:space="0" w:color="000000"/>
              <w:left w:val="single" w:sz="4" w:space="0" w:color="000000"/>
              <w:bottom w:val="single" w:sz="4" w:space="0" w:color="000000"/>
              <w:right w:val="single" w:sz="4" w:space="0" w:color="000000"/>
            </w:tcBorders>
          </w:tcPr>
          <w:p w14:paraId="44FD991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sz="4" w:space="0" w:color="000000"/>
              <w:left w:val="single" w:sz="4" w:space="0" w:color="000000"/>
              <w:bottom w:val="single" w:sz="4" w:space="0" w:color="000000"/>
              <w:right w:val="single" w:sz="4" w:space="0" w:color="000000"/>
            </w:tcBorders>
          </w:tcPr>
          <w:p w14:paraId="4FE7375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443B81C" w14:textId="47CEB77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FAF564" w14:textId="178A80B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A4FAD6" w14:textId="6E634F7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BCD993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F1E2097"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7.4</w:t>
            </w:r>
          </w:p>
        </w:tc>
        <w:tc>
          <w:tcPr>
            <w:tcW w:w="0" w:type="auto"/>
            <w:tcBorders>
              <w:top w:val="single" w:sz="4" w:space="0" w:color="000000"/>
              <w:left w:val="single" w:sz="4" w:space="0" w:color="000000"/>
              <w:bottom w:val="single" w:sz="4" w:space="0" w:color="000000"/>
              <w:right w:val="single" w:sz="4" w:space="0" w:color="000000"/>
            </w:tcBorders>
          </w:tcPr>
          <w:p w14:paraId="51D5280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sz="4" w:space="0" w:color="000000"/>
              <w:left w:val="single" w:sz="4" w:space="0" w:color="000000"/>
              <w:bottom w:val="single" w:sz="4" w:space="0" w:color="000000"/>
              <w:right w:val="single" w:sz="4" w:space="0" w:color="000000"/>
            </w:tcBorders>
          </w:tcPr>
          <w:p w14:paraId="796D9950" w14:textId="77777777" w:rsidR="009120B9" w:rsidRPr="003F11A1" w:rsidRDefault="009120B9" w:rsidP="009120B9">
            <w:pPr>
              <w:rPr>
                <w:rFonts w:ascii="Trebuchet MS" w:hAnsi="Trebuchet MS" w:cstheme="majorBidi"/>
              </w:rPr>
            </w:pPr>
            <w:r w:rsidRPr="003F11A1">
              <w:rPr>
                <w:rFonts w:ascii="Trebuchet MS" w:hAnsi="Trebuchet MS" w:cstheme="majorBidi"/>
              </w:rPr>
              <w:t>Plotis 100 (-5/+ 10) cm</w:t>
            </w:r>
          </w:p>
          <w:p w14:paraId="7C9F8D2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200 (-5/+ 10) cm</w:t>
            </w:r>
          </w:p>
        </w:tc>
        <w:tc>
          <w:tcPr>
            <w:tcW w:w="0" w:type="auto"/>
            <w:tcBorders>
              <w:top w:val="single" w:sz="4" w:space="0" w:color="auto"/>
              <w:left w:val="single" w:sz="4" w:space="0" w:color="auto"/>
              <w:bottom w:val="single" w:sz="4" w:space="0" w:color="auto"/>
              <w:right w:val="single" w:sz="4" w:space="0" w:color="auto"/>
            </w:tcBorders>
          </w:tcPr>
          <w:p w14:paraId="0FF7953F" w14:textId="6060A3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2557A6" w14:textId="3779B1A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A032E7" w14:textId="72EC9AD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CBE4F1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97BAFE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7.5</w:t>
            </w:r>
          </w:p>
        </w:tc>
        <w:tc>
          <w:tcPr>
            <w:tcW w:w="0" w:type="auto"/>
            <w:tcBorders>
              <w:top w:val="single" w:sz="4" w:space="0" w:color="000000"/>
              <w:left w:val="single" w:sz="4" w:space="0" w:color="000000"/>
              <w:bottom w:val="single" w:sz="4" w:space="0" w:color="000000"/>
              <w:right w:val="single" w:sz="4" w:space="0" w:color="000000"/>
            </w:tcBorders>
          </w:tcPr>
          <w:p w14:paraId="4917A0A9" w14:textId="65EF080C"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Reguliuojamas </w:t>
            </w:r>
            <w:r w:rsidRPr="00CC65B4">
              <w:rPr>
                <w:rFonts w:ascii="Trebuchet MS" w:hAnsi="Trebuchet MS" w:cstheme="majorBidi"/>
              </w:rPr>
              <w:t xml:space="preserve">aukštis </w:t>
            </w:r>
            <w:r w:rsidR="005B178E" w:rsidRPr="00B31489">
              <w:rPr>
                <w:rFonts w:ascii="Trebuchet MS" w:hAnsi="Trebuchet MS" w:cstheme="majorBidi"/>
                <w:color w:val="000000" w:themeColor="text1"/>
              </w:rPr>
              <w:t>ne mažesnėse ribose kaip</w:t>
            </w:r>
            <w:r w:rsidRPr="00CC65B4">
              <w:rPr>
                <w:rFonts w:ascii="Trebuchet MS" w:hAnsi="Trebuchet MS" w:cstheme="majorBidi"/>
              </w:rPr>
              <w:t xml:space="preserve"> </w:t>
            </w:r>
            <w:r w:rsidR="0050514B" w:rsidRPr="00B31489">
              <w:rPr>
                <w:rFonts w:ascii="Trebuchet MS" w:hAnsi="Trebuchet MS" w:cstheme="majorBidi"/>
              </w:rPr>
              <w:t xml:space="preserve">nuo </w:t>
            </w:r>
            <w:r w:rsidRPr="00CC65B4">
              <w:rPr>
                <w:rFonts w:ascii="Trebuchet MS" w:hAnsi="Trebuchet MS" w:cstheme="majorBidi"/>
              </w:rPr>
              <w:t>46</w:t>
            </w:r>
            <w:r w:rsidR="0050514B" w:rsidRPr="00B31489">
              <w:rPr>
                <w:rFonts w:ascii="Trebuchet MS" w:hAnsi="Trebuchet MS" w:cstheme="majorBidi"/>
              </w:rPr>
              <w:t xml:space="preserve"> cm</w:t>
            </w:r>
            <w:r w:rsidRPr="00CC65B4">
              <w:rPr>
                <w:rFonts w:ascii="Trebuchet MS" w:hAnsi="Trebuchet MS" w:cstheme="majorBidi"/>
              </w:rPr>
              <w:t xml:space="preserve"> </w:t>
            </w:r>
            <w:r w:rsidR="0050514B" w:rsidRPr="00B31489">
              <w:rPr>
                <w:rFonts w:ascii="Trebuchet MS" w:hAnsi="Trebuchet MS" w:cstheme="majorBidi"/>
              </w:rPr>
              <w:t xml:space="preserve">iki </w:t>
            </w:r>
            <w:r w:rsidRPr="00CC65B4">
              <w:rPr>
                <w:rFonts w:ascii="Trebuchet MS" w:hAnsi="Trebuchet MS" w:cstheme="majorBidi"/>
              </w:rPr>
              <w:t>96 cm</w:t>
            </w:r>
            <w:r w:rsidR="000F4A64">
              <w:rPr>
                <w:rFonts w:ascii="Trebuchet MS" w:hAnsi="Trebuchet MS" w:cstheme="majorBidi"/>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A7B3D4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4EA8404" w14:textId="76648ED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D76246" w14:textId="52A1D33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8E1E295" w14:textId="79FDFC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C92C87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BECDA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7.6</w:t>
            </w:r>
          </w:p>
        </w:tc>
        <w:tc>
          <w:tcPr>
            <w:tcW w:w="0" w:type="auto"/>
            <w:tcBorders>
              <w:top w:val="single" w:sz="4" w:space="0" w:color="000000"/>
              <w:left w:val="single" w:sz="4" w:space="0" w:color="000000"/>
              <w:bottom w:val="single" w:sz="4" w:space="0" w:color="000000"/>
              <w:right w:val="single" w:sz="4" w:space="0" w:color="000000"/>
            </w:tcBorders>
          </w:tcPr>
          <w:p w14:paraId="0886723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Maksimali apkrova ne mažiau nei 150 kg</w:t>
            </w:r>
          </w:p>
        </w:tc>
        <w:tc>
          <w:tcPr>
            <w:tcW w:w="0" w:type="auto"/>
            <w:tcBorders>
              <w:top w:val="single" w:sz="4" w:space="0" w:color="000000"/>
              <w:left w:val="single" w:sz="4" w:space="0" w:color="000000"/>
              <w:bottom w:val="single" w:sz="4" w:space="0" w:color="000000"/>
              <w:right w:val="single" w:sz="4" w:space="0" w:color="000000"/>
            </w:tcBorders>
          </w:tcPr>
          <w:p w14:paraId="28D826B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751C43A" w14:textId="0AC9BD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E189B5" w14:textId="253207D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6CDE23" w14:textId="1FC3401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59E37D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208E4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7.7</w:t>
            </w:r>
          </w:p>
        </w:tc>
        <w:tc>
          <w:tcPr>
            <w:tcW w:w="0" w:type="auto"/>
            <w:tcBorders>
              <w:top w:val="single" w:sz="4" w:space="0" w:color="000000"/>
              <w:left w:val="single" w:sz="4" w:space="0" w:color="000000"/>
              <w:bottom w:val="single" w:sz="4" w:space="0" w:color="000000"/>
              <w:right w:val="single" w:sz="4" w:space="0" w:color="000000"/>
            </w:tcBorders>
          </w:tcPr>
          <w:p w14:paraId="39FE79E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sz="4" w:space="0" w:color="000000"/>
              <w:left w:val="single" w:sz="4" w:space="0" w:color="000000"/>
              <w:bottom w:val="single" w:sz="4" w:space="0" w:color="000000"/>
              <w:right w:val="single" w:sz="4" w:space="0" w:color="000000"/>
            </w:tcBorders>
          </w:tcPr>
          <w:p w14:paraId="729688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40EC96E" w14:textId="787F815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6524DC4" w14:textId="0B63381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7E12A5" w14:textId="207DF97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8C2756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1D1A66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7.8</w:t>
            </w:r>
          </w:p>
        </w:tc>
        <w:tc>
          <w:tcPr>
            <w:tcW w:w="0" w:type="auto"/>
            <w:tcBorders>
              <w:top w:val="single" w:sz="4" w:space="0" w:color="000000"/>
              <w:left w:val="single" w:sz="4" w:space="0" w:color="000000"/>
              <w:bottom w:val="single" w:sz="4" w:space="0" w:color="000000"/>
              <w:right w:val="single" w:sz="4" w:space="0" w:color="000000"/>
            </w:tcBorders>
          </w:tcPr>
          <w:p w14:paraId="72E968C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aukščio reguliavimas, valdymas pultelio pagalba</w:t>
            </w:r>
          </w:p>
        </w:tc>
        <w:tc>
          <w:tcPr>
            <w:tcW w:w="0" w:type="auto"/>
            <w:tcBorders>
              <w:top w:val="single" w:sz="4" w:space="0" w:color="000000"/>
              <w:left w:val="single" w:sz="4" w:space="0" w:color="000000"/>
              <w:bottom w:val="single" w:sz="4" w:space="0" w:color="000000"/>
              <w:right w:val="single" w:sz="4" w:space="0" w:color="000000"/>
            </w:tcBorders>
          </w:tcPr>
          <w:p w14:paraId="7F6660D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59D95A3" w14:textId="4E912C5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98241FD" w14:textId="786BAFA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52A7474" w14:textId="1BD8E90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5D40649F"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571F0CF1"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8. </w:t>
            </w:r>
            <w:r w:rsidRPr="003F11A1">
              <w:rPr>
                <w:rFonts w:ascii="Trebuchet MS" w:hAnsi="Trebuchet MS" w:cstheme="majorBidi"/>
                <w:b/>
                <w:bCs/>
                <w:color w:val="000000" w:themeColor="text1"/>
              </w:rPr>
              <w:t>Dviejų dalių terapinis elektrinis stalas, 1 vnt.,</w:t>
            </w:r>
            <w:r w:rsidRPr="003F11A1">
              <w:rPr>
                <w:rFonts w:ascii="Trebuchet MS" w:hAnsi="Trebuchet MS" w:cstheme="majorBidi"/>
                <w:color w:val="000000" w:themeColor="text1"/>
              </w:rPr>
              <w:t xml:space="preserve"> Centro padalinis, Mickevičiaus g. 4, Kaunas; </w:t>
            </w:r>
          </w:p>
        </w:tc>
      </w:tr>
      <w:tr w:rsidR="009120B9" w:rsidRPr="003F11A1" w14:paraId="00083C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A61174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8.1</w:t>
            </w:r>
          </w:p>
        </w:tc>
        <w:tc>
          <w:tcPr>
            <w:tcW w:w="0" w:type="auto"/>
            <w:tcBorders>
              <w:top w:val="single" w:sz="4" w:space="0" w:color="000000"/>
              <w:left w:val="single" w:sz="4" w:space="0" w:color="000000"/>
              <w:bottom w:val="single" w:sz="4" w:space="0" w:color="000000"/>
              <w:right w:val="single" w:sz="4" w:space="0" w:color="000000"/>
            </w:tcBorders>
          </w:tcPr>
          <w:p w14:paraId="49C5FD3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Dviejų sekcijų stalas</w:t>
            </w:r>
          </w:p>
        </w:tc>
        <w:tc>
          <w:tcPr>
            <w:tcW w:w="0" w:type="auto"/>
            <w:tcBorders>
              <w:top w:val="single" w:sz="4" w:space="0" w:color="000000"/>
              <w:left w:val="single" w:sz="4" w:space="0" w:color="000000"/>
              <w:bottom w:val="single" w:sz="4" w:space="0" w:color="000000"/>
              <w:right w:val="single" w:sz="4" w:space="0" w:color="auto"/>
            </w:tcBorders>
          </w:tcPr>
          <w:p w14:paraId="4B910B30" w14:textId="77777777" w:rsidR="009120B9" w:rsidRPr="003F11A1" w:rsidRDefault="009120B9" w:rsidP="009120B9">
            <w:pPr>
              <w:rPr>
                <w:rFonts w:ascii="Trebuchet MS" w:hAnsi="Trebuchet MS" w:cstheme="majorBidi"/>
                <w:lang w:bidi="hi-IN"/>
              </w:rPr>
            </w:pPr>
            <w:r w:rsidRPr="003F11A1">
              <w:rPr>
                <w:rFonts w:ascii="Trebuchet MS" w:hAnsi="Trebuchet MS" w:cstheme="majorBidi"/>
              </w:rPr>
              <w:t>Būtina</w:t>
            </w:r>
          </w:p>
        </w:tc>
        <w:tc>
          <w:tcPr>
            <w:tcW w:w="0" w:type="auto"/>
            <w:tcBorders>
              <w:top w:val="single" w:sz="4" w:space="0" w:color="000000"/>
              <w:left w:val="single" w:sz="4" w:space="0" w:color="000000"/>
              <w:bottom w:val="single" w:sz="4" w:space="0" w:color="000000"/>
              <w:right w:val="single" w:sz="4" w:space="0" w:color="auto"/>
            </w:tcBorders>
          </w:tcPr>
          <w:p w14:paraId="16671E36" w14:textId="5F729FE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FEB511" w14:textId="4C1EE63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75108A" w14:textId="553872D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8865F9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160BD0"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8.2</w:t>
            </w:r>
          </w:p>
        </w:tc>
        <w:tc>
          <w:tcPr>
            <w:tcW w:w="0" w:type="auto"/>
            <w:tcBorders>
              <w:top w:val="single" w:sz="4" w:space="0" w:color="000000"/>
              <w:left w:val="single" w:sz="4" w:space="0" w:color="000000"/>
              <w:bottom w:val="single" w:sz="4" w:space="0" w:color="000000"/>
              <w:right w:val="single" w:sz="4" w:space="0" w:color="000000"/>
            </w:tcBorders>
          </w:tcPr>
          <w:p w14:paraId="03D021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000000"/>
              <w:left w:val="single" w:sz="4" w:space="0" w:color="000000"/>
              <w:bottom w:val="single" w:sz="4" w:space="0" w:color="000000"/>
              <w:right w:val="single" w:sz="4" w:space="0" w:color="000000"/>
            </w:tcBorders>
          </w:tcPr>
          <w:p w14:paraId="62AF6F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F64C43C" w14:textId="4B6E774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7C93166" w14:textId="5873ADF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78FCC8" w14:textId="719A840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08A40A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60F1DD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8.3</w:t>
            </w:r>
          </w:p>
        </w:tc>
        <w:tc>
          <w:tcPr>
            <w:tcW w:w="0" w:type="auto"/>
            <w:tcBorders>
              <w:top w:val="single" w:sz="4" w:space="0" w:color="000000"/>
              <w:left w:val="single" w:sz="4" w:space="0" w:color="000000"/>
              <w:bottom w:val="single" w:sz="4" w:space="0" w:color="000000"/>
              <w:right w:val="single" w:sz="4" w:space="0" w:color="000000"/>
            </w:tcBorders>
          </w:tcPr>
          <w:p w14:paraId="4CF9B5F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4 reguliuojamos guminės kojelės stalui išlyginti ir 4 ratukai transportavimui</w:t>
            </w:r>
          </w:p>
        </w:tc>
        <w:tc>
          <w:tcPr>
            <w:tcW w:w="0" w:type="auto"/>
            <w:tcBorders>
              <w:top w:val="single" w:sz="4" w:space="0" w:color="000000"/>
              <w:left w:val="single" w:sz="4" w:space="0" w:color="000000"/>
              <w:bottom w:val="single" w:sz="4" w:space="0" w:color="000000"/>
              <w:right w:val="single" w:sz="4" w:space="0" w:color="000000"/>
            </w:tcBorders>
          </w:tcPr>
          <w:p w14:paraId="22C5FF2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D92BEB" w14:textId="67E1D3E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676A02D" w14:textId="68E4D31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FEBB4F7" w14:textId="4FC8369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A1EAE9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DFD14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8.4</w:t>
            </w:r>
          </w:p>
        </w:tc>
        <w:tc>
          <w:tcPr>
            <w:tcW w:w="0" w:type="auto"/>
            <w:tcBorders>
              <w:top w:val="single" w:sz="4" w:space="0" w:color="000000"/>
              <w:left w:val="single" w:sz="4" w:space="0" w:color="000000"/>
              <w:bottom w:val="single" w:sz="4" w:space="0" w:color="000000"/>
              <w:right w:val="single" w:sz="4" w:space="0" w:color="000000"/>
            </w:tcBorders>
          </w:tcPr>
          <w:p w14:paraId="0F6BDBD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xml:space="preserve">Stalviršio  dydis </w:t>
            </w:r>
          </w:p>
        </w:tc>
        <w:tc>
          <w:tcPr>
            <w:tcW w:w="0" w:type="auto"/>
            <w:tcBorders>
              <w:top w:val="single" w:sz="4" w:space="0" w:color="000000"/>
              <w:left w:val="single" w:sz="4" w:space="0" w:color="000000"/>
              <w:bottom w:val="single" w:sz="4" w:space="0" w:color="000000"/>
              <w:right w:val="single" w:sz="4" w:space="0" w:color="000000"/>
            </w:tcBorders>
          </w:tcPr>
          <w:p w14:paraId="37DCD118" w14:textId="77777777" w:rsidR="009120B9" w:rsidRPr="003F11A1" w:rsidRDefault="009120B9" w:rsidP="009120B9">
            <w:pPr>
              <w:rPr>
                <w:rFonts w:ascii="Trebuchet MS" w:hAnsi="Trebuchet MS" w:cstheme="majorBidi"/>
              </w:rPr>
            </w:pPr>
            <w:r w:rsidRPr="003F11A1">
              <w:rPr>
                <w:rFonts w:ascii="Trebuchet MS" w:hAnsi="Trebuchet MS" w:cstheme="majorBidi"/>
              </w:rPr>
              <w:t>Plotis 100 (-5/+ 10) cm</w:t>
            </w:r>
          </w:p>
          <w:p w14:paraId="2D4E5C5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185  (-5/+ 10) cm</w:t>
            </w:r>
          </w:p>
        </w:tc>
        <w:tc>
          <w:tcPr>
            <w:tcW w:w="0" w:type="auto"/>
            <w:tcBorders>
              <w:top w:val="single" w:sz="4" w:space="0" w:color="auto"/>
              <w:left w:val="single" w:sz="4" w:space="0" w:color="auto"/>
              <w:bottom w:val="single" w:sz="4" w:space="0" w:color="auto"/>
              <w:right w:val="single" w:sz="4" w:space="0" w:color="auto"/>
            </w:tcBorders>
          </w:tcPr>
          <w:p w14:paraId="3239282F" w14:textId="5D8A1B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5C75DDA" w14:textId="2D82D9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6858AC" w14:textId="4EE4343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66875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61C336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8.5</w:t>
            </w:r>
          </w:p>
        </w:tc>
        <w:tc>
          <w:tcPr>
            <w:tcW w:w="0" w:type="auto"/>
            <w:tcBorders>
              <w:top w:val="single" w:sz="4" w:space="0" w:color="000000"/>
              <w:left w:val="single" w:sz="4" w:space="0" w:color="000000"/>
              <w:bottom w:val="single" w:sz="4" w:space="0" w:color="000000"/>
              <w:right w:val="single" w:sz="4" w:space="0" w:color="000000"/>
            </w:tcBorders>
          </w:tcPr>
          <w:p w14:paraId="32ED4692" w14:textId="77777777" w:rsidR="009120B9" w:rsidRPr="003F11A1" w:rsidRDefault="009120B9" w:rsidP="009120B9">
            <w:pPr>
              <w:rPr>
                <w:rFonts w:ascii="Trebuchet MS" w:hAnsi="Trebuchet MS" w:cstheme="majorBidi"/>
              </w:rPr>
            </w:pPr>
            <w:r w:rsidRPr="003F11A1">
              <w:rPr>
                <w:rFonts w:ascii="Trebuchet MS" w:hAnsi="Trebuchet MS" w:cstheme="majorBidi"/>
              </w:rPr>
              <w:t>Nugaros atramos reguliavimo kampas ≥ 0 - 45 º</w:t>
            </w:r>
          </w:p>
        </w:tc>
        <w:tc>
          <w:tcPr>
            <w:tcW w:w="0" w:type="auto"/>
            <w:tcBorders>
              <w:top w:val="single" w:sz="4" w:space="0" w:color="000000"/>
              <w:left w:val="single" w:sz="4" w:space="0" w:color="000000"/>
              <w:bottom w:val="single" w:sz="4" w:space="0" w:color="000000"/>
              <w:right w:val="single" w:sz="4" w:space="0" w:color="000000"/>
            </w:tcBorders>
          </w:tcPr>
          <w:p w14:paraId="53B91998" w14:textId="77777777" w:rsidR="009120B9" w:rsidRPr="003F11A1" w:rsidRDefault="009120B9" w:rsidP="009120B9">
            <w:pPr>
              <w:rPr>
                <w:rFonts w:ascii="Trebuchet MS" w:hAnsi="Trebuchet MS" w:cstheme="majorBidi"/>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F17ABCA" w14:textId="164849E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2660D7" w14:textId="0FD8E37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5DE6B5" w14:textId="23B44CF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6793670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832249"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8.6</w:t>
            </w:r>
          </w:p>
        </w:tc>
        <w:tc>
          <w:tcPr>
            <w:tcW w:w="0" w:type="auto"/>
            <w:tcBorders>
              <w:top w:val="single" w:sz="4" w:space="0" w:color="000000"/>
              <w:left w:val="single" w:sz="4" w:space="0" w:color="000000"/>
              <w:bottom w:val="single" w:sz="4" w:space="0" w:color="000000"/>
              <w:right w:val="single" w:sz="4" w:space="0" w:color="000000"/>
            </w:tcBorders>
          </w:tcPr>
          <w:p w14:paraId="41C706E9" w14:textId="538B1E3C"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 xml:space="preserve">Reguliuojamas aukštis </w:t>
            </w:r>
            <w:r w:rsidR="00A92996" w:rsidRPr="00B31489">
              <w:rPr>
                <w:rFonts w:ascii="Trebuchet MS" w:hAnsi="Trebuchet MS" w:cstheme="majorBidi"/>
                <w:color w:val="000000" w:themeColor="text1"/>
              </w:rPr>
              <w:t>ne mažesnėse ribose kaip</w:t>
            </w:r>
            <w:r w:rsidRPr="00CC65B4">
              <w:rPr>
                <w:rFonts w:ascii="Trebuchet MS" w:hAnsi="Trebuchet MS" w:cstheme="majorBidi"/>
              </w:rPr>
              <w:t xml:space="preserve"> </w:t>
            </w:r>
            <w:r w:rsidR="008F5E91" w:rsidRPr="00B31489">
              <w:rPr>
                <w:rFonts w:ascii="Trebuchet MS" w:hAnsi="Trebuchet MS" w:cstheme="majorBidi"/>
              </w:rPr>
              <w:t>nuo 46 cm iki 9</w:t>
            </w:r>
            <w:r w:rsidR="00A92996" w:rsidRPr="00B31489">
              <w:rPr>
                <w:rFonts w:ascii="Trebuchet MS" w:hAnsi="Trebuchet MS" w:cstheme="majorBidi"/>
              </w:rPr>
              <w:t>3</w:t>
            </w:r>
            <w:r w:rsidR="00A92996" w:rsidRPr="00CC65B4">
              <w:rPr>
                <w:rFonts w:ascii="Trebuchet MS" w:hAnsi="Trebuchet MS" w:cstheme="majorBidi"/>
              </w:rPr>
              <w:t xml:space="preserve"> </w:t>
            </w:r>
            <w:r w:rsidRPr="00CC65B4">
              <w:rPr>
                <w:rFonts w:ascii="Trebuchet MS" w:hAnsi="Trebuchet MS" w:cstheme="majorBidi"/>
              </w:rPr>
              <w:t>cm</w:t>
            </w:r>
            <w:r w:rsidR="000F4A64" w:rsidRPr="00CC65B4">
              <w:rPr>
                <w:rFonts w:ascii="Trebuchet MS" w:hAnsi="Trebuchet MS" w:cstheme="majorBidi"/>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B6101E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393818B" w14:textId="6E46EB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CDD7DEC" w14:textId="0E9AB4D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34AB11" w14:textId="56F98CE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C98217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CE4EFDC"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8.7</w:t>
            </w:r>
          </w:p>
        </w:tc>
        <w:tc>
          <w:tcPr>
            <w:tcW w:w="0" w:type="auto"/>
            <w:tcBorders>
              <w:top w:val="single" w:sz="4" w:space="0" w:color="000000"/>
              <w:left w:val="single" w:sz="4" w:space="0" w:color="000000"/>
              <w:bottom w:val="single" w:sz="4" w:space="0" w:color="000000"/>
              <w:right w:val="single" w:sz="4" w:space="0" w:color="000000"/>
            </w:tcBorders>
          </w:tcPr>
          <w:p w14:paraId="15D27CC1"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Maksimali kėlimo galia ne mažiau nei 250 kg</w:t>
            </w:r>
          </w:p>
        </w:tc>
        <w:tc>
          <w:tcPr>
            <w:tcW w:w="0" w:type="auto"/>
            <w:tcBorders>
              <w:top w:val="single" w:sz="4" w:space="0" w:color="000000"/>
              <w:left w:val="single" w:sz="4" w:space="0" w:color="000000"/>
              <w:bottom w:val="single" w:sz="4" w:space="0" w:color="000000"/>
              <w:right w:val="single" w:sz="4" w:space="0" w:color="000000"/>
            </w:tcBorders>
          </w:tcPr>
          <w:p w14:paraId="4708A39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177FF5E" w14:textId="31CDC76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8C7F21" w14:textId="6018F59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F607DB" w14:textId="3E9F465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620A83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349BCC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8.8</w:t>
            </w:r>
          </w:p>
        </w:tc>
        <w:tc>
          <w:tcPr>
            <w:tcW w:w="0" w:type="auto"/>
            <w:tcBorders>
              <w:top w:val="single" w:sz="4" w:space="0" w:color="000000"/>
              <w:left w:val="single" w:sz="4" w:space="0" w:color="000000"/>
              <w:bottom w:val="single" w:sz="4" w:space="0" w:color="000000"/>
              <w:right w:val="single" w:sz="4" w:space="0" w:color="000000"/>
            </w:tcBorders>
          </w:tcPr>
          <w:p w14:paraId="2EDD297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Ritinio laikiklis</w:t>
            </w:r>
          </w:p>
        </w:tc>
        <w:tc>
          <w:tcPr>
            <w:tcW w:w="0" w:type="auto"/>
            <w:tcBorders>
              <w:top w:val="single" w:sz="4" w:space="0" w:color="000000"/>
              <w:left w:val="single" w:sz="4" w:space="0" w:color="000000"/>
              <w:bottom w:val="single" w:sz="4" w:space="0" w:color="000000"/>
              <w:right w:val="single" w:sz="4" w:space="0" w:color="000000"/>
            </w:tcBorders>
          </w:tcPr>
          <w:p w14:paraId="758C930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CF10A06" w14:textId="3E67F1C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61A4E8A" w14:textId="3893BA3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43CD1D" w14:textId="7F5A824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EEE7D8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DE298F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8.9</w:t>
            </w:r>
          </w:p>
        </w:tc>
        <w:tc>
          <w:tcPr>
            <w:tcW w:w="0" w:type="auto"/>
            <w:tcBorders>
              <w:top w:val="single" w:sz="4" w:space="0" w:color="000000"/>
              <w:left w:val="single" w:sz="4" w:space="0" w:color="000000"/>
              <w:bottom w:val="single" w:sz="4" w:space="0" w:color="000000"/>
              <w:right w:val="single" w:sz="4" w:space="0" w:color="000000"/>
            </w:tcBorders>
          </w:tcPr>
          <w:p w14:paraId="69139BD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aukščio reguliavimas, valdymas kojiniu pedalu</w:t>
            </w:r>
          </w:p>
        </w:tc>
        <w:tc>
          <w:tcPr>
            <w:tcW w:w="0" w:type="auto"/>
            <w:tcBorders>
              <w:top w:val="single" w:sz="4" w:space="0" w:color="000000"/>
              <w:left w:val="single" w:sz="4" w:space="0" w:color="000000"/>
              <w:bottom w:val="single" w:sz="4" w:space="0" w:color="000000"/>
              <w:right w:val="single" w:sz="4" w:space="0" w:color="000000"/>
            </w:tcBorders>
          </w:tcPr>
          <w:p w14:paraId="304E6BF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B908293" w14:textId="34B2D84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EE22D0" w14:textId="165BA79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BA3E23" w14:textId="4E457FC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7855EEE1"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E51EF4C" w14:textId="2D26C1FB" w:rsidR="00E664F0" w:rsidRPr="003F11A1" w:rsidRDefault="00E664F0" w:rsidP="008E3E06">
            <w:pPr>
              <w:ind w:left="-107"/>
              <w:rPr>
                <w:rFonts w:ascii="Trebuchet MS" w:hAnsi="Trebuchet MS" w:cstheme="majorBidi"/>
                <w:color w:val="000000" w:themeColor="text1"/>
              </w:rPr>
            </w:pPr>
            <w:r w:rsidRPr="003F11A1">
              <w:rPr>
                <w:rFonts w:ascii="Trebuchet MS" w:hAnsi="Trebuchet MS" w:cstheme="majorBidi"/>
                <w:b/>
                <w:bCs/>
                <w:lang w:bidi="hi-IN"/>
              </w:rPr>
              <w:t xml:space="preserve">9. </w:t>
            </w:r>
            <w:r w:rsidRPr="003F11A1">
              <w:rPr>
                <w:rFonts w:ascii="Trebuchet MS" w:hAnsi="Trebuchet MS" w:cstheme="majorBidi"/>
                <w:b/>
                <w:bCs/>
                <w:color w:val="000000" w:themeColor="text1"/>
              </w:rPr>
              <w:t>Pacientų apžiūros/procedūrų kilnojama kušetė 1 vnt</w:t>
            </w:r>
            <w:r w:rsidR="00ED1DEC">
              <w:rPr>
                <w:rFonts w:ascii="Trebuchet MS" w:hAnsi="Trebuchet MS" w:cstheme="majorBidi"/>
                <w:b/>
                <w:bCs/>
                <w:color w:val="000000" w:themeColor="text1"/>
              </w:rPr>
              <w:t>.</w:t>
            </w:r>
            <w:r w:rsidRPr="003F11A1">
              <w:rPr>
                <w:rFonts w:ascii="Trebuchet MS" w:hAnsi="Trebuchet MS" w:cstheme="majorBidi"/>
                <w:b/>
                <w:bCs/>
                <w:color w:val="000000" w:themeColor="text1"/>
              </w:rPr>
              <w:t>,</w:t>
            </w:r>
            <w:r w:rsidRPr="003F11A1">
              <w:rPr>
                <w:rFonts w:ascii="Trebuchet MS" w:hAnsi="Trebuchet MS" w:cstheme="majorBidi"/>
                <w:color w:val="000000" w:themeColor="text1"/>
              </w:rPr>
              <w:t xml:space="preserve"> Šilain</w:t>
            </w:r>
            <w:r w:rsidR="007F1F54">
              <w:rPr>
                <w:rFonts w:ascii="Trebuchet MS" w:hAnsi="Trebuchet MS" w:cstheme="majorBidi"/>
                <w:color w:val="000000" w:themeColor="text1"/>
              </w:rPr>
              <w:t>i</w:t>
            </w:r>
            <w:r w:rsidRPr="003F11A1">
              <w:rPr>
                <w:rFonts w:ascii="Trebuchet MS" w:hAnsi="Trebuchet MS" w:cstheme="majorBidi"/>
                <w:color w:val="000000" w:themeColor="text1"/>
              </w:rPr>
              <w:t>ų padalinys. Pristatymo adresas: Baltų pr. 7, Kaunas;</w:t>
            </w:r>
          </w:p>
        </w:tc>
      </w:tr>
      <w:tr w:rsidR="009120B9" w:rsidRPr="003F11A1" w14:paraId="21F0EC1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3BA176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9.1</w:t>
            </w:r>
          </w:p>
        </w:tc>
        <w:tc>
          <w:tcPr>
            <w:tcW w:w="0" w:type="auto"/>
            <w:tcBorders>
              <w:top w:val="single" w:sz="4" w:space="0" w:color="auto"/>
              <w:left w:val="single" w:sz="4" w:space="0" w:color="auto"/>
              <w:bottom w:val="single" w:sz="4" w:space="0" w:color="auto"/>
              <w:right w:val="single" w:sz="4" w:space="0" w:color="auto"/>
            </w:tcBorders>
          </w:tcPr>
          <w:p w14:paraId="65200F4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19F7CAC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229F00E" w14:textId="35E4E49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EB2DCA" w14:textId="0B7C125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2487D05" w14:textId="2F6F6DF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9A89EF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9E7FA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9.2</w:t>
            </w:r>
          </w:p>
        </w:tc>
        <w:tc>
          <w:tcPr>
            <w:tcW w:w="0" w:type="auto"/>
            <w:tcBorders>
              <w:top w:val="single" w:sz="4" w:space="0" w:color="auto"/>
              <w:left w:val="single" w:sz="4" w:space="0" w:color="auto"/>
              <w:bottom w:val="single" w:sz="4" w:space="0" w:color="auto"/>
              <w:right w:val="single" w:sz="4" w:space="0" w:color="auto"/>
            </w:tcBorders>
          </w:tcPr>
          <w:p w14:paraId="059329B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79B33BD8" w14:textId="6540FE33" w:rsidR="009120B9" w:rsidRPr="00CC65B4" w:rsidRDefault="002B50D7" w:rsidP="009120B9">
            <w:pPr>
              <w:rPr>
                <w:rFonts w:ascii="Trebuchet MS" w:hAnsi="Trebuchet MS" w:cstheme="majorBidi"/>
                <w:color w:val="000000" w:themeColor="text1"/>
              </w:rPr>
            </w:pPr>
            <w:r w:rsidRPr="00CC65B4">
              <w:rPr>
                <w:rFonts w:ascii="Trebuchet MS" w:hAnsi="Trebuchet MS" w:cstheme="majorBidi"/>
              </w:rPr>
              <w:t>N</w:t>
            </w:r>
            <w:r w:rsidR="00AB4DDD" w:rsidRPr="00B31489">
              <w:rPr>
                <w:rFonts w:ascii="Trebuchet MS" w:hAnsi="Trebuchet MS" w:cstheme="majorBidi"/>
                <w:color w:val="000000" w:themeColor="text1"/>
              </w:rPr>
              <w:t>e mažesnėse ribose kaip</w:t>
            </w:r>
            <w:r w:rsidR="009120B9" w:rsidRPr="00CC65B4">
              <w:rPr>
                <w:rFonts w:ascii="Trebuchet MS" w:hAnsi="Trebuchet MS" w:cstheme="majorBidi"/>
              </w:rPr>
              <w:t xml:space="preserve"> </w:t>
            </w:r>
            <w:r w:rsidR="008F5E91" w:rsidRPr="00B31489">
              <w:rPr>
                <w:rFonts w:ascii="Trebuchet MS" w:hAnsi="Trebuchet MS" w:cstheme="majorBidi"/>
              </w:rPr>
              <w:t xml:space="preserve">nuo </w:t>
            </w:r>
            <w:r w:rsidR="009120B9" w:rsidRPr="00CC65B4">
              <w:rPr>
                <w:rFonts w:ascii="Trebuchet MS" w:hAnsi="Trebuchet MS" w:cstheme="majorBidi"/>
              </w:rPr>
              <w:t>48</w:t>
            </w:r>
            <w:r w:rsidR="007647B5" w:rsidRPr="00B31489">
              <w:rPr>
                <w:rFonts w:ascii="Trebuchet MS" w:hAnsi="Trebuchet MS" w:cstheme="majorBidi"/>
              </w:rPr>
              <w:t xml:space="preserve"> cm</w:t>
            </w:r>
            <w:r w:rsidR="009120B9" w:rsidRPr="00CC65B4">
              <w:rPr>
                <w:rFonts w:ascii="Trebuchet MS" w:hAnsi="Trebuchet MS" w:cstheme="majorBidi"/>
              </w:rPr>
              <w:t xml:space="preserve"> </w:t>
            </w:r>
            <w:r w:rsidR="008F5E91" w:rsidRPr="00B31489">
              <w:rPr>
                <w:rFonts w:ascii="Trebuchet MS" w:hAnsi="Trebuchet MS" w:cstheme="majorBidi"/>
              </w:rPr>
              <w:t xml:space="preserve">iki </w:t>
            </w:r>
            <w:r w:rsidR="00A36956">
              <w:rPr>
                <w:rFonts w:ascii="Trebuchet MS" w:hAnsi="Trebuchet MS" w:cstheme="majorBidi"/>
              </w:rPr>
              <w:t>96</w:t>
            </w:r>
            <w:r w:rsidR="009120B9" w:rsidRPr="00CC65B4">
              <w:rPr>
                <w:rFonts w:ascii="Trebuchet MS" w:hAnsi="Trebuchet MS" w:cstheme="majorBidi"/>
              </w:rPr>
              <w:t xml:space="preserve"> cm </w:t>
            </w:r>
          </w:p>
        </w:tc>
        <w:tc>
          <w:tcPr>
            <w:tcW w:w="0" w:type="auto"/>
            <w:tcBorders>
              <w:top w:val="single" w:sz="4" w:space="0" w:color="auto"/>
              <w:left w:val="single" w:sz="4" w:space="0" w:color="auto"/>
              <w:bottom w:val="single" w:sz="4" w:space="0" w:color="auto"/>
              <w:right w:val="single" w:sz="4" w:space="0" w:color="auto"/>
            </w:tcBorders>
          </w:tcPr>
          <w:p w14:paraId="6C0BD7C9" w14:textId="2922120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621FD9" w14:textId="31D8999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6C9BFA" w14:textId="60D9E3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FFD58F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E8093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9.3</w:t>
            </w:r>
          </w:p>
        </w:tc>
        <w:tc>
          <w:tcPr>
            <w:tcW w:w="0" w:type="auto"/>
            <w:tcBorders>
              <w:top w:val="single" w:sz="4" w:space="0" w:color="auto"/>
              <w:left w:val="single" w:sz="4" w:space="0" w:color="auto"/>
              <w:bottom w:val="single" w:sz="4" w:space="0" w:color="auto"/>
              <w:right w:val="single" w:sz="4" w:space="0" w:color="auto"/>
            </w:tcBorders>
          </w:tcPr>
          <w:p w14:paraId="44B6F48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Elektrinė pavara valdoma abiejose kušetės pusėse sumontuotomis horizontaliomis svirtimis</w:t>
            </w:r>
          </w:p>
        </w:tc>
        <w:tc>
          <w:tcPr>
            <w:tcW w:w="0" w:type="auto"/>
            <w:tcBorders>
              <w:top w:val="single" w:sz="4" w:space="0" w:color="auto"/>
              <w:left w:val="single" w:sz="4" w:space="0" w:color="auto"/>
              <w:bottom w:val="single" w:sz="4" w:space="0" w:color="auto"/>
              <w:right w:val="single" w:sz="4" w:space="0" w:color="auto"/>
            </w:tcBorders>
          </w:tcPr>
          <w:p w14:paraId="39D09014"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134145A" w14:textId="1B197D1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FD864E" w14:textId="5D8893E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162E5C" w14:textId="22018E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79868E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4AB18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9.4</w:t>
            </w:r>
          </w:p>
        </w:tc>
        <w:tc>
          <w:tcPr>
            <w:tcW w:w="0" w:type="auto"/>
            <w:tcBorders>
              <w:top w:val="single" w:sz="4" w:space="0" w:color="auto"/>
              <w:left w:val="single" w:sz="4" w:space="0" w:color="auto"/>
              <w:bottom w:val="single" w:sz="4" w:space="0" w:color="auto"/>
              <w:right w:val="single" w:sz="4" w:space="0" w:color="auto"/>
            </w:tcBorders>
          </w:tcPr>
          <w:p w14:paraId="0D89721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Galvos sekcijos nuleidimo-pakėlimo kampas reguliuojamas</w:t>
            </w:r>
          </w:p>
        </w:tc>
        <w:tc>
          <w:tcPr>
            <w:tcW w:w="0" w:type="auto"/>
            <w:tcBorders>
              <w:top w:val="single" w:sz="4" w:space="0" w:color="auto"/>
              <w:left w:val="single" w:sz="4" w:space="0" w:color="auto"/>
              <w:bottom w:val="single" w:sz="4" w:space="0" w:color="auto"/>
              <w:right w:val="single" w:sz="4" w:space="0" w:color="auto"/>
            </w:tcBorders>
          </w:tcPr>
          <w:p w14:paraId="6CE9D0D6" w14:textId="2FE25029" w:rsidR="009120B9" w:rsidRPr="00CC65B4" w:rsidRDefault="007647B5"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AB4DDD" w:rsidRPr="00B31489">
              <w:rPr>
                <w:rFonts w:ascii="Trebuchet MS" w:hAnsi="Trebuchet MS" w:cstheme="majorBidi"/>
                <w:color w:val="000000" w:themeColor="text1"/>
              </w:rPr>
              <w:t>e mažesnėse ribose kaip</w:t>
            </w:r>
            <w:r w:rsidR="007B0C66" w:rsidRPr="00B31489">
              <w:rPr>
                <w:rFonts w:ascii="Trebuchet MS" w:hAnsi="Trebuchet MS" w:cstheme="majorBidi"/>
                <w:color w:val="000000" w:themeColor="text1"/>
              </w:rPr>
              <w:t xml:space="preserve"> nuo</w:t>
            </w:r>
            <w:r w:rsidR="00AB4DDD" w:rsidRPr="00B31489">
              <w:rPr>
                <w:rFonts w:ascii="Trebuchet MS" w:hAnsi="Trebuchet MS" w:cstheme="majorBidi"/>
                <w:color w:val="000000" w:themeColor="text1"/>
              </w:rPr>
              <w:t xml:space="preserve"> </w:t>
            </w:r>
            <w:r w:rsidR="009120B9" w:rsidRPr="00CC65B4">
              <w:rPr>
                <w:rFonts w:ascii="Trebuchet MS" w:hAnsi="Trebuchet MS" w:cstheme="majorBidi"/>
              </w:rPr>
              <w:t>0</w:t>
            </w:r>
            <w:r w:rsidR="009120B9" w:rsidRPr="00CC65B4">
              <w:rPr>
                <w:rFonts w:ascii="Trebuchet MS" w:hAnsi="Trebuchet MS" w:cstheme="majorBidi"/>
                <w:vertAlign w:val="superscript"/>
              </w:rPr>
              <w:t xml:space="preserve">o </w:t>
            </w:r>
            <w:r w:rsidR="009120B9" w:rsidRPr="00CC65B4">
              <w:rPr>
                <w:rFonts w:ascii="Trebuchet MS" w:hAnsi="Trebuchet MS" w:cstheme="majorBidi"/>
              </w:rPr>
              <w:t>iki 70</w:t>
            </w:r>
            <w:r w:rsidR="009120B9" w:rsidRPr="00CC65B4">
              <w:rPr>
                <w:rFonts w:ascii="Trebuchet MS" w:hAnsi="Trebuchet MS" w:cstheme="majorBidi"/>
                <w:vertAlign w:val="superscript"/>
              </w:rPr>
              <w:t>o</w:t>
            </w:r>
            <w:r w:rsidR="009120B9" w:rsidRPr="00CC65B4">
              <w:rPr>
                <w:rFonts w:ascii="Trebuchet MS" w:hAnsi="Trebuchet MS" w:cstheme="majorBidi"/>
              </w:rPr>
              <w:t xml:space="preserve"> </w:t>
            </w:r>
          </w:p>
        </w:tc>
        <w:tc>
          <w:tcPr>
            <w:tcW w:w="0" w:type="auto"/>
            <w:tcBorders>
              <w:top w:val="single" w:sz="4" w:space="0" w:color="auto"/>
              <w:left w:val="single" w:sz="4" w:space="0" w:color="auto"/>
              <w:bottom w:val="single" w:sz="4" w:space="0" w:color="auto"/>
              <w:right w:val="single" w:sz="4" w:space="0" w:color="auto"/>
            </w:tcBorders>
          </w:tcPr>
          <w:p w14:paraId="60FD99B3" w14:textId="3BE0B53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FE60E2" w14:textId="5B9F46F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D7BDC7" w14:textId="30B8B5C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D7FD2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CFDA8E1" w14:textId="77777777" w:rsidR="009120B9" w:rsidRPr="003F11A1" w:rsidRDefault="009120B9" w:rsidP="009120B9">
            <w:pPr>
              <w:jc w:val="center"/>
              <w:rPr>
                <w:rFonts w:ascii="Trebuchet MS" w:hAnsi="Trebuchet MS" w:cstheme="majorBidi"/>
                <w:lang w:bidi="hi-IN"/>
              </w:rPr>
            </w:pPr>
            <w:r w:rsidRPr="003F11A1">
              <w:rPr>
                <w:rFonts w:ascii="Trebuchet MS" w:hAnsi="Trebuchet MS" w:cstheme="majorBidi"/>
                <w:lang w:bidi="hi-IN"/>
              </w:rPr>
              <w:t>9.5</w:t>
            </w:r>
          </w:p>
        </w:tc>
        <w:tc>
          <w:tcPr>
            <w:tcW w:w="0" w:type="auto"/>
            <w:tcBorders>
              <w:top w:val="single" w:sz="4" w:space="0" w:color="auto"/>
              <w:left w:val="single" w:sz="4" w:space="0" w:color="auto"/>
              <w:bottom w:val="single" w:sz="4" w:space="0" w:color="auto"/>
              <w:right w:val="single" w:sz="4" w:space="0" w:color="auto"/>
            </w:tcBorders>
          </w:tcPr>
          <w:p w14:paraId="5A44B1B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Galvos sekcija vienalytė be išpjovos veidui</w:t>
            </w:r>
          </w:p>
        </w:tc>
        <w:tc>
          <w:tcPr>
            <w:tcW w:w="0" w:type="auto"/>
            <w:tcBorders>
              <w:top w:val="single" w:sz="4" w:space="0" w:color="auto"/>
              <w:left w:val="single" w:sz="4" w:space="0" w:color="auto"/>
              <w:bottom w:val="single" w:sz="4" w:space="0" w:color="auto"/>
              <w:right w:val="single" w:sz="4" w:space="0" w:color="auto"/>
            </w:tcBorders>
          </w:tcPr>
          <w:p w14:paraId="18622AD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091376BF" w14:textId="369410D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BF26AC" w14:textId="0872F64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3B718C" w14:textId="39238F0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F6C80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BB23C5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9.6</w:t>
            </w:r>
          </w:p>
        </w:tc>
        <w:tc>
          <w:tcPr>
            <w:tcW w:w="0" w:type="auto"/>
            <w:tcBorders>
              <w:top w:val="single" w:sz="4" w:space="0" w:color="auto"/>
              <w:left w:val="single" w:sz="4" w:space="0" w:color="auto"/>
              <w:bottom w:val="single" w:sz="4" w:space="0" w:color="auto"/>
              <w:right w:val="single" w:sz="4" w:space="0" w:color="auto"/>
            </w:tcBorders>
          </w:tcPr>
          <w:p w14:paraId="4FC1B3F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Sekcijos kojūgalyje pritvirtintas higieninio popieriaus rulono laikiklis</w:t>
            </w:r>
          </w:p>
        </w:tc>
        <w:tc>
          <w:tcPr>
            <w:tcW w:w="0" w:type="auto"/>
            <w:tcBorders>
              <w:top w:val="single" w:sz="4" w:space="0" w:color="auto"/>
              <w:left w:val="single" w:sz="4" w:space="0" w:color="auto"/>
              <w:bottom w:val="single" w:sz="4" w:space="0" w:color="auto"/>
              <w:right w:val="single" w:sz="4" w:space="0" w:color="auto"/>
            </w:tcBorders>
          </w:tcPr>
          <w:p w14:paraId="5520F25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BFD48D2" w14:textId="6956BB2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DF84FD" w14:textId="3D5E0B1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FFDE2E9" w14:textId="2432EEA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D7A0CA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B63B38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9.7</w:t>
            </w:r>
          </w:p>
        </w:tc>
        <w:tc>
          <w:tcPr>
            <w:tcW w:w="0" w:type="auto"/>
            <w:tcBorders>
              <w:top w:val="single" w:sz="4" w:space="0" w:color="auto"/>
              <w:left w:val="single" w:sz="4" w:space="0" w:color="auto"/>
              <w:bottom w:val="single" w:sz="4" w:space="0" w:color="auto"/>
              <w:right w:val="single" w:sz="4" w:space="0" w:color="auto"/>
            </w:tcBorders>
          </w:tcPr>
          <w:p w14:paraId="2AEAB10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0896773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Ilgis 190 cm ± 5 cm,</w:t>
            </w:r>
            <w:r w:rsidRPr="003F11A1">
              <w:rPr>
                <w:rFonts w:ascii="Trebuchet MS" w:hAnsi="Trebuchet MS" w:cstheme="majorBidi"/>
              </w:rPr>
              <w:br/>
              <w:t>Plotis 80 cm ± 2 cm</w:t>
            </w:r>
          </w:p>
        </w:tc>
        <w:tc>
          <w:tcPr>
            <w:tcW w:w="0" w:type="auto"/>
            <w:tcBorders>
              <w:top w:val="single" w:sz="4" w:space="0" w:color="auto"/>
              <w:left w:val="single" w:sz="4" w:space="0" w:color="auto"/>
              <w:bottom w:val="single" w:sz="4" w:space="0" w:color="auto"/>
              <w:right w:val="single" w:sz="4" w:space="0" w:color="auto"/>
            </w:tcBorders>
          </w:tcPr>
          <w:p w14:paraId="0F67733D" w14:textId="3F55D59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BC95DF" w14:textId="5BDCEF7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3CE5404" w14:textId="50FAB18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4816ED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44050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9.8</w:t>
            </w:r>
          </w:p>
        </w:tc>
        <w:tc>
          <w:tcPr>
            <w:tcW w:w="0" w:type="auto"/>
            <w:tcBorders>
              <w:top w:val="single" w:sz="4" w:space="0" w:color="auto"/>
              <w:left w:val="single" w:sz="4" w:space="0" w:color="auto"/>
              <w:bottom w:val="single" w:sz="4" w:space="0" w:color="auto"/>
              <w:right w:val="single" w:sz="4" w:space="0" w:color="auto"/>
            </w:tcBorders>
          </w:tcPr>
          <w:p w14:paraId="7282F89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Didžiausia leistina apkrova</w:t>
            </w:r>
          </w:p>
        </w:tc>
        <w:tc>
          <w:tcPr>
            <w:tcW w:w="0" w:type="auto"/>
            <w:tcBorders>
              <w:top w:val="single" w:sz="4" w:space="0" w:color="auto"/>
              <w:left w:val="single" w:sz="4" w:space="0" w:color="auto"/>
              <w:bottom w:val="single" w:sz="4" w:space="0" w:color="auto"/>
              <w:right w:val="single" w:sz="4" w:space="0" w:color="auto"/>
            </w:tcBorders>
          </w:tcPr>
          <w:p w14:paraId="2587F1D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Ne mažiau nei 200 kg</w:t>
            </w:r>
          </w:p>
        </w:tc>
        <w:tc>
          <w:tcPr>
            <w:tcW w:w="0" w:type="auto"/>
            <w:tcBorders>
              <w:top w:val="single" w:sz="4" w:space="0" w:color="auto"/>
              <w:left w:val="single" w:sz="4" w:space="0" w:color="auto"/>
              <w:bottom w:val="single" w:sz="4" w:space="0" w:color="auto"/>
              <w:right w:val="single" w:sz="4" w:space="0" w:color="auto"/>
            </w:tcBorders>
          </w:tcPr>
          <w:p w14:paraId="6B56242A" w14:textId="5AEF5A8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2B655A5" w14:textId="45DA735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00747C" w14:textId="3C7A0DC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A84194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4863E5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9.9</w:t>
            </w:r>
          </w:p>
        </w:tc>
        <w:tc>
          <w:tcPr>
            <w:tcW w:w="0" w:type="auto"/>
            <w:tcBorders>
              <w:top w:val="single" w:sz="4" w:space="0" w:color="auto"/>
              <w:left w:val="single" w:sz="4" w:space="0" w:color="auto"/>
              <w:bottom w:val="single" w:sz="4" w:space="0" w:color="auto"/>
              <w:right w:val="single" w:sz="4" w:space="0" w:color="auto"/>
            </w:tcBorders>
          </w:tcPr>
          <w:p w14:paraId="6D1282B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Elektrinis variklis su apsauga nuo perkaitimo, kurio keliamoji galia</w:t>
            </w:r>
          </w:p>
        </w:tc>
        <w:tc>
          <w:tcPr>
            <w:tcW w:w="0" w:type="auto"/>
            <w:tcBorders>
              <w:top w:val="single" w:sz="4" w:space="0" w:color="auto"/>
              <w:left w:val="single" w:sz="4" w:space="0" w:color="auto"/>
              <w:bottom w:val="single" w:sz="4" w:space="0" w:color="auto"/>
              <w:right w:val="single" w:sz="4" w:space="0" w:color="auto"/>
            </w:tcBorders>
          </w:tcPr>
          <w:p w14:paraId="7A2CC08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Ne mažiau nei 800 N</w:t>
            </w:r>
          </w:p>
        </w:tc>
        <w:tc>
          <w:tcPr>
            <w:tcW w:w="0" w:type="auto"/>
            <w:tcBorders>
              <w:top w:val="single" w:sz="4" w:space="0" w:color="auto"/>
              <w:left w:val="single" w:sz="4" w:space="0" w:color="auto"/>
              <w:bottom w:val="single" w:sz="4" w:space="0" w:color="auto"/>
              <w:right w:val="single" w:sz="4" w:space="0" w:color="auto"/>
            </w:tcBorders>
          </w:tcPr>
          <w:p w14:paraId="21E1E69D" w14:textId="2B706C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258CF1A" w14:textId="6888317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40E0FE1" w14:textId="316F041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901CF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8C9CFBE"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9.10</w:t>
            </w:r>
          </w:p>
        </w:tc>
        <w:tc>
          <w:tcPr>
            <w:tcW w:w="0" w:type="auto"/>
            <w:tcBorders>
              <w:top w:val="single" w:sz="4" w:space="0" w:color="auto"/>
              <w:left w:val="single" w:sz="4" w:space="0" w:color="auto"/>
              <w:bottom w:val="single" w:sz="4" w:space="0" w:color="auto"/>
              <w:right w:val="single" w:sz="4" w:space="0" w:color="auto"/>
            </w:tcBorders>
          </w:tcPr>
          <w:p w14:paraId="713392E6"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Kilnojamos kušetės viršus aptrauktas tvirta, atsparia dezinfekavimo ir plovimo skysčiams dirbtine oda, su paminkštinimu.</w:t>
            </w:r>
          </w:p>
        </w:tc>
        <w:tc>
          <w:tcPr>
            <w:tcW w:w="0" w:type="auto"/>
            <w:tcBorders>
              <w:top w:val="single" w:sz="4" w:space="0" w:color="auto"/>
              <w:left w:val="single" w:sz="4" w:space="0" w:color="auto"/>
              <w:bottom w:val="single" w:sz="4" w:space="0" w:color="auto"/>
              <w:right w:val="single" w:sz="4" w:space="0" w:color="auto"/>
            </w:tcBorders>
          </w:tcPr>
          <w:p w14:paraId="62976A8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5DEA950" w14:textId="12F75A2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124DF6" w14:textId="4BDE800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459F6D" w14:textId="0AFD228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DAF3B0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915FF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9.11</w:t>
            </w:r>
          </w:p>
        </w:tc>
        <w:tc>
          <w:tcPr>
            <w:tcW w:w="0" w:type="auto"/>
            <w:tcBorders>
              <w:top w:val="single" w:sz="4" w:space="0" w:color="auto"/>
              <w:left w:val="single" w:sz="4" w:space="0" w:color="auto"/>
              <w:bottom w:val="single" w:sz="4" w:space="0" w:color="auto"/>
              <w:right w:val="single" w:sz="4" w:space="0" w:color="auto"/>
            </w:tcBorders>
          </w:tcPr>
          <w:p w14:paraId="251BE73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Kušetės darbinės dalies paminkštinimo storis</w:t>
            </w:r>
          </w:p>
        </w:tc>
        <w:tc>
          <w:tcPr>
            <w:tcW w:w="0" w:type="auto"/>
            <w:tcBorders>
              <w:top w:val="single" w:sz="4" w:space="0" w:color="auto"/>
              <w:left w:val="single" w:sz="4" w:space="0" w:color="auto"/>
              <w:bottom w:val="single" w:sz="4" w:space="0" w:color="auto"/>
              <w:right w:val="single" w:sz="4" w:space="0" w:color="auto"/>
            </w:tcBorders>
          </w:tcPr>
          <w:p w14:paraId="3A820A50"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 7 cm</w:t>
            </w:r>
          </w:p>
        </w:tc>
        <w:tc>
          <w:tcPr>
            <w:tcW w:w="0" w:type="auto"/>
            <w:tcBorders>
              <w:top w:val="single" w:sz="4" w:space="0" w:color="auto"/>
              <w:left w:val="single" w:sz="4" w:space="0" w:color="auto"/>
              <w:bottom w:val="single" w:sz="4" w:space="0" w:color="auto"/>
              <w:right w:val="single" w:sz="4" w:space="0" w:color="auto"/>
            </w:tcBorders>
          </w:tcPr>
          <w:p w14:paraId="29D27708" w14:textId="3649788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2D2AD4" w14:textId="31E2E95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D0ADFC" w14:textId="2C21662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580B1B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678EC1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9.12</w:t>
            </w:r>
          </w:p>
        </w:tc>
        <w:tc>
          <w:tcPr>
            <w:tcW w:w="0" w:type="auto"/>
            <w:tcBorders>
              <w:top w:val="single" w:sz="4" w:space="0" w:color="auto"/>
              <w:left w:val="single" w:sz="4" w:space="0" w:color="auto"/>
              <w:bottom w:val="single" w:sz="4" w:space="0" w:color="auto"/>
              <w:right w:val="single" w:sz="4" w:space="0" w:color="auto"/>
            </w:tcBorders>
          </w:tcPr>
          <w:p w14:paraId="680515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Kušetė su pakeliamais ratukais</w:t>
            </w:r>
          </w:p>
        </w:tc>
        <w:tc>
          <w:tcPr>
            <w:tcW w:w="0" w:type="auto"/>
            <w:tcBorders>
              <w:top w:val="single" w:sz="4" w:space="0" w:color="auto"/>
              <w:left w:val="single" w:sz="4" w:space="0" w:color="auto"/>
              <w:bottom w:val="single" w:sz="4" w:space="0" w:color="auto"/>
              <w:right w:val="single" w:sz="4" w:space="0" w:color="auto"/>
            </w:tcBorders>
          </w:tcPr>
          <w:p w14:paraId="260B3B3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7EC7AB7" w14:textId="3BA0E8D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2C7301" w14:textId="691F2D3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244D3DD" w14:textId="18590EA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5CD5FB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52E403A"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9.13</w:t>
            </w:r>
          </w:p>
        </w:tc>
        <w:tc>
          <w:tcPr>
            <w:tcW w:w="0" w:type="auto"/>
            <w:tcBorders>
              <w:top w:val="single" w:sz="4" w:space="0" w:color="auto"/>
              <w:left w:val="single" w:sz="4" w:space="0" w:color="auto"/>
              <w:bottom w:val="single" w:sz="4" w:space="0" w:color="auto"/>
              <w:right w:val="single" w:sz="4" w:space="0" w:color="auto"/>
            </w:tcBorders>
          </w:tcPr>
          <w:p w14:paraId="7A62B1E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Rėmas plieninis</w:t>
            </w:r>
          </w:p>
        </w:tc>
        <w:tc>
          <w:tcPr>
            <w:tcW w:w="0" w:type="auto"/>
            <w:tcBorders>
              <w:top w:val="single" w:sz="4" w:space="0" w:color="auto"/>
              <w:left w:val="single" w:sz="4" w:space="0" w:color="auto"/>
              <w:bottom w:val="single" w:sz="4" w:space="0" w:color="auto"/>
              <w:right w:val="single" w:sz="4" w:space="0" w:color="auto"/>
            </w:tcBorders>
          </w:tcPr>
          <w:p w14:paraId="374F098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E2CBB55" w14:textId="27127E1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1B966D" w14:textId="6C1652B2"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66B8D3" w14:textId="2B95169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320CC92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2DD4931"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9.14</w:t>
            </w:r>
          </w:p>
        </w:tc>
        <w:tc>
          <w:tcPr>
            <w:tcW w:w="0" w:type="auto"/>
            <w:tcBorders>
              <w:top w:val="single" w:sz="4" w:space="0" w:color="auto"/>
              <w:left w:val="single" w:sz="4" w:space="0" w:color="auto"/>
              <w:bottom w:val="single" w:sz="4" w:space="0" w:color="auto"/>
              <w:right w:val="single" w:sz="4" w:space="0" w:color="auto"/>
            </w:tcBorders>
          </w:tcPr>
          <w:p w14:paraId="3E4DBD9C"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Galimybė pasirinkti apmušalų spalvą nemažiau nei 10 spalvų</w:t>
            </w:r>
          </w:p>
        </w:tc>
        <w:tc>
          <w:tcPr>
            <w:tcW w:w="0" w:type="auto"/>
            <w:tcBorders>
              <w:top w:val="single" w:sz="4" w:space="0" w:color="auto"/>
              <w:left w:val="single" w:sz="4" w:space="0" w:color="auto"/>
              <w:bottom w:val="single" w:sz="4" w:space="0" w:color="auto"/>
              <w:right w:val="single" w:sz="4" w:space="0" w:color="auto"/>
            </w:tcBorders>
          </w:tcPr>
          <w:p w14:paraId="476FD739"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8A07F79" w14:textId="11F13B0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470FA9" w14:textId="6E73611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30A3E8" w14:textId="5B60F431"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4C5E96B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2F8CECA1" w14:textId="77777777" w:rsidR="00E664F0" w:rsidRPr="003F11A1" w:rsidRDefault="00E664F0" w:rsidP="008E3E06">
            <w:pPr>
              <w:ind w:left="-107"/>
              <w:rPr>
                <w:rFonts w:ascii="Trebuchet MS" w:hAnsi="Trebuchet MS" w:cstheme="majorBidi"/>
              </w:rPr>
            </w:pPr>
            <w:r w:rsidRPr="003F11A1">
              <w:rPr>
                <w:rFonts w:ascii="Trebuchet MS" w:hAnsi="Trebuchet MS" w:cstheme="majorBidi"/>
                <w:b/>
                <w:bCs/>
                <w:lang w:bidi="hi-IN"/>
              </w:rPr>
              <w:t>10.</w:t>
            </w:r>
            <w:r w:rsidRPr="003F11A1">
              <w:rPr>
                <w:rFonts w:ascii="Trebuchet MS" w:hAnsi="Trebuchet MS" w:cstheme="majorBidi"/>
                <w:lang w:bidi="hi-IN"/>
              </w:rPr>
              <w:t xml:space="preserve">  </w:t>
            </w:r>
            <w:r w:rsidRPr="003F11A1">
              <w:rPr>
                <w:rFonts w:ascii="Trebuchet MS" w:hAnsi="Trebuchet MS" w:cstheme="majorBidi"/>
                <w:b/>
                <w:lang w:bidi="hi-IN"/>
              </w:rPr>
              <w:t xml:space="preserve">Medicininė kušetė su elektriniu pakėlimu, 1 vnt. </w:t>
            </w:r>
            <w:r w:rsidRPr="003F11A1">
              <w:rPr>
                <w:rFonts w:ascii="Trebuchet MS" w:hAnsi="Trebuchet MS" w:cstheme="majorBidi"/>
                <w:bCs/>
              </w:rPr>
              <w:t>Kalniečių padalinys, Savanorių pr. 369, Kaunas</w:t>
            </w:r>
          </w:p>
        </w:tc>
      </w:tr>
      <w:tr w:rsidR="009120B9" w:rsidRPr="003F11A1" w14:paraId="3A2200B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3C87C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w:t>
            </w:r>
          </w:p>
        </w:tc>
        <w:tc>
          <w:tcPr>
            <w:tcW w:w="0" w:type="auto"/>
            <w:tcBorders>
              <w:top w:val="single" w:sz="4" w:space="0" w:color="auto"/>
              <w:left w:val="single" w:sz="4" w:space="0" w:color="auto"/>
              <w:bottom w:val="single" w:sz="4" w:space="0" w:color="auto"/>
              <w:right w:val="single" w:sz="4" w:space="0" w:color="auto"/>
            </w:tcBorders>
          </w:tcPr>
          <w:p w14:paraId="1D672AF8"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6-šių sekcijų elektrinė kušetė</w:t>
            </w:r>
          </w:p>
        </w:tc>
        <w:tc>
          <w:tcPr>
            <w:tcW w:w="0" w:type="auto"/>
            <w:tcBorders>
              <w:top w:val="single" w:sz="4" w:space="0" w:color="auto"/>
              <w:left w:val="single" w:sz="4" w:space="0" w:color="auto"/>
              <w:bottom w:val="single" w:sz="4" w:space="0" w:color="auto"/>
              <w:right w:val="single" w:sz="4" w:space="0" w:color="auto"/>
            </w:tcBorders>
          </w:tcPr>
          <w:p w14:paraId="19E835A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r w:rsidRPr="003F11A1">
              <w:rPr>
                <w:rFonts w:ascii="Trebuchet MS" w:hAnsi="Trebuchet MS" w:cstheme="majorBidi"/>
                <w:noProof/>
                <w:color w:val="000000" w:themeColor="text1"/>
              </w:rPr>
              <w:drawing>
                <wp:inline distT="0" distB="0" distL="0" distR="0" wp14:anchorId="3EEF0DC2" wp14:editId="7F6EB8DD">
                  <wp:extent cx="2201545" cy="1109980"/>
                  <wp:effectExtent l="0" t="0" r="8255" b="0"/>
                  <wp:docPr id="78833297" name="Picture 1"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3297" name="Picture 1" descr="A diagram of a rectangular object&#10;&#10;Description automatically generated"/>
                          <pic:cNvPicPr/>
                        </pic:nvPicPr>
                        <pic:blipFill>
                          <a:blip r:embed="rId13"/>
                          <a:stretch>
                            <a:fillRect/>
                          </a:stretch>
                        </pic:blipFill>
                        <pic:spPr>
                          <a:xfrm>
                            <a:off x="0" y="0"/>
                            <a:ext cx="2201545" cy="1109980"/>
                          </a:xfrm>
                          <a:prstGeom prst="rect">
                            <a:avLst/>
                          </a:prstGeom>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14:paraId="7C5FEF8E" w14:textId="13AF384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7762642" w14:textId="14A3954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A65544" w14:textId="3CAA316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3C8E0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83809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10.2</w:t>
            </w:r>
          </w:p>
        </w:tc>
        <w:tc>
          <w:tcPr>
            <w:tcW w:w="0" w:type="auto"/>
            <w:tcBorders>
              <w:top w:val="single" w:sz="4" w:space="0" w:color="auto"/>
              <w:left w:val="single" w:sz="4" w:space="0" w:color="auto"/>
              <w:bottom w:val="single" w:sz="4" w:space="0" w:color="auto"/>
              <w:right w:val="single" w:sz="4" w:space="0" w:color="auto"/>
            </w:tcBorders>
          </w:tcPr>
          <w:p w14:paraId="60E82B1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45C916B3" w14:textId="20D4905A" w:rsidR="009120B9" w:rsidRPr="00CC65B4" w:rsidRDefault="00D32B20"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7B0C66" w:rsidRPr="00B31489">
              <w:rPr>
                <w:rFonts w:ascii="Trebuchet MS" w:hAnsi="Trebuchet MS" w:cstheme="majorBidi"/>
                <w:color w:val="000000" w:themeColor="text1"/>
              </w:rPr>
              <w:t xml:space="preserve">e mažesnėse ribose kaip </w:t>
            </w:r>
            <w:r w:rsidR="008F5E91" w:rsidRPr="00B31489">
              <w:rPr>
                <w:rFonts w:ascii="Trebuchet MS" w:hAnsi="Trebuchet MS" w:cstheme="majorBidi"/>
              </w:rPr>
              <w:t xml:space="preserve">nuo 48 cm iki </w:t>
            </w:r>
            <w:r w:rsidR="009120B9" w:rsidRPr="00CC65B4">
              <w:rPr>
                <w:rFonts w:ascii="Trebuchet MS" w:hAnsi="Trebuchet MS" w:cstheme="majorBidi"/>
                <w:color w:val="000000" w:themeColor="text1"/>
              </w:rPr>
              <w:t>90 cm</w:t>
            </w:r>
            <w:r w:rsidR="000F4A64" w:rsidRPr="00CC65B4">
              <w:rPr>
                <w:rFonts w:ascii="Trebuchet MS" w:hAnsi="Trebuchet MS" w:cstheme="majorBidi"/>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4E789D9A" w14:textId="440EF0E8"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4430F37" w14:textId="62A331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BAB6489" w14:textId="6835E1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FE7F9B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32237A1"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10.3</w:t>
            </w:r>
          </w:p>
        </w:tc>
        <w:tc>
          <w:tcPr>
            <w:tcW w:w="0" w:type="auto"/>
            <w:tcBorders>
              <w:top w:val="single" w:sz="4" w:space="0" w:color="000000"/>
              <w:left w:val="single" w:sz="4" w:space="0" w:color="000000"/>
              <w:bottom w:val="single" w:sz="4" w:space="0" w:color="000000"/>
              <w:right w:val="single" w:sz="4" w:space="0" w:color="000000"/>
            </w:tcBorders>
          </w:tcPr>
          <w:p w14:paraId="12BCEA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000000"/>
              <w:left w:val="single" w:sz="4" w:space="0" w:color="000000"/>
              <w:bottom w:val="single" w:sz="4" w:space="0" w:color="000000"/>
              <w:right w:val="single" w:sz="4" w:space="0" w:color="000000"/>
            </w:tcBorders>
          </w:tcPr>
          <w:p w14:paraId="746D3C95"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1DBA243B" w14:textId="0C3CCA7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0CA7E8" w14:textId="29B720A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9212CC" w14:textId="760D8F3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A6D1D9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162F67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10.4</w:t>
            </w:r>
          </w:p>
        </w:tc>
        <w:tc>
          <w:tcPr>
            <w:tcW w:w="0" w:type="auto"/>
            <w:tcBorders>
              <w:top w:val="single" w:sz="4" w:space="0" w:color="000000"/>
              <w:left w:val="single" w:sz="4" w:space="0" w:color="000000"/>
              <w:bottom w:val="single" w:sz="4" w:space="0" w:color="000000"/>
              <w:right w:val="single" w:sz="4" w:space="0" w:color="000000"/>
            </w:tcBorders>
          </w:tcPr>
          <w:p w14:paraId="5C96BE3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w:t>
            </w:r>
          </w:p>
        </w:tc>
        <w:tc>
          <w:tcPr>
            <w:tcW w:w="0" w:type="auto"/>
            <w:tcBorders>
              <w:top w:val="single" w:sz="4" w:space="0" w:color="000000"/>
              <w:left w:val="single" w:sz="4" w:space="0" w:color="000000"/>
              <w:bottom w:val="single" w:sz="4" w:space="0" w:color="000000"/>
              <w:right w:val="single" w:sz="4" w:space="0" w:color="000000"/>
            </w:tcBorders>
          </w:tcPr>
          <w:p w14:paraId="1E0B8B7D" w14:textId="55AF8883" w:rsidR="009120B9" w:rsidRPr="00CC65B4" w:rsidRDefault="00D318C7" w:rsidP="009120B9">
            <w:pPr>
              <w:rPr>
                <w:rFonts w:ascii="Trebuchet MS" w:hAnsi="Trebuchet MS" w:cstheme="majorBidi"/>
                <w:color w:val="000000" w:themeColor="text1"/>
              </w:rPr>
            </w:pPr>
            <w:r w:rsidRPr="00CC65B4">
              <w:rPr>
                <w:rFonts w:ascii="Trebuchet MS" w:hAnsi="Trebuchet MS" w:cstheme="majorBidi"/>
                <w:color w:val="000000" w:themeColor="text1"/>
              </w:rPr>
              <w:t>Ne mažesnėse ribose nei</w:t>
            </w:r>
            <w:r w:rsidR="009120B9" w:rsidRPr="00CC65B4">
              <w:rPr>
                <w:rFonts w:ascii="Trebuchet MS" w:hAnsi="Trebuchet MS" w:cstheme="majorBidi"/>
                <w:color w:val="000000" w:themeColor="text1"/>
              </w:rPr>
              <w:t xml:space="preserve"> -40° </w:t>
            </w:r>
            <w:r w:rsidRPr="00CC65B4">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3BF2EF89" w14:textId="132F7346"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1DC2C4A" w14:textId="716CAB7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9C04B3" w14:textId="013BE61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69D29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143C02"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10.5</w:t>
            </w:r>
          </w:p>
        </w:tc>
        <w:tc>
          <w:tcPr>
            <w:tcW w:w="0" w:type="auto"/>
            <w:tcBorders>
              <w:top w:val="single" w:sz="4" w:space="0" w:color="auto"/>
              <w:left w:val="single" w:sz="4" w:space="0" w:color="auto"/>
              <w:bottom w:val="single" w:sz="4" w:space="0" w:color="auto"/>
              <w:right w:val="single" w:sz="4" w:space="0" w:color="auto"/>
            </w:tcBorders>
          </w:tcPr>
          <w:p w14:paraId="3E4F0DFD"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Galvos sekcija vienalytė be išpjovos veidui</w:t>
            </w:r>
          </w:p>
        </w:tc>
        <w:tc>
          <w:tcPr>
            <w:tcW w:w="0" w:type="auto"/>
            <w:tcBorders>
              <w:top w:val="single" w:sz="4" w:space="0" w:color="auto"/>
              <w:left w:val="single" w:sz="4" w:space="0" w:color="auto"/>
              <w:bottom w:val="single" w:sz="4" w:space="0" w:color="auto"/>
              <w:right w:val="single" w:sz="4" w:space="0" w:color="auto"/>
            </w:tcBorders>
          </w:tcPr>
          <w:p w14:paraId="79D88703" w14:textId="77777777" w:rsidR="009120B9" w:rsidRPr="00CC65B4" w:rsidRDefault="009120B9" w:rsidP="009120B9">
            <w:pPr>
              <w:rPr>
                <w:rFonts w:ascii="Trebuchet MS" w:hAnsi="Trebuchet MS" w:cstheme="majorBidi"/>
                <w:color w:val="000000" w:themeColor="text1"/>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2C071B5" w14:textId="1E66019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D6EAB9" w14:textId="70F9E2CB"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EF77700" w14:textId="71F76B6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A37BA2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65D096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10.6</w:t>
            </w:r>
          </w:p>
        </w:tc>
        <w:tc>
          <w:tcPr>
            <w:tcW w:w="0" w:type="auto"/>
            <w:tcBorders>
              <w:top w:val="single" w:sz="4" w:space="0" w:color="auto"/>
              <w:left w:val="single" w:sz="4" w:space="0" w:color="auto"/>
              <w:bottom w:val="single" w:sz="4" w:space="0" w:color="auto"/>
              <w:right w:val="single" w:sz="4" w:space="0" w:color="auto"/>
            </w:tcBorders>
          </w:tcPr>
          <w:p w14:paraId="6A3FDFF5"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2F7FA4EE" w14:textId="2DBE1B34" w:rsidR="009120B9" w:rsidRPr="00CC65B4" w:rsidRDefault="00D32B20" w:rsidP="009120B9">
            <w:pPr>
              <w:rPr>
                <w:rFonts w:ascii="Trebuchet MS" w:hAnsi="Trebuchet MS" w:cstheme="majorBidi"/>
                <w:color w:val="000000" w:themeColor="text1"/>
              </w:rPr>
            </w:pPr>
            <w:r w:rsidRPr="00B31489">
              <w:rPr>
                <w:rFonts w:ascii="Trebuchet MS" w:hAnsi="Trebuchet MS" w:cstheme="majorBidi"/>
                <w:color w:val="000000" w:themeColor="text1"/>
              </w:rPr>
              <w:t>N</w:t>
            </w:r>
            <w:r w:rsidR="00FD5784" w:rsidRPr="00B31489">
              <w:rPr>
                <w:rFonts w:ascii="Trebuchet MS" w:hAnsi="Trebuchet MS" w:cstheme="majorBidi"/>
                <w:color w:val="000000" w:themeColor="text1"/>
              </w:rPr>
              <w:t>e trumpesnė negu</w:t>
            </w:r>
            <w:r w:rsidR="00FD5784" w:rsidRPr="00CC65B4">
              <w:rPr>
                <w:rFonts w:ascii="Trebuchet MS" w:hAnsi="Trebuchet MS" w:cstheme="majorBidi"/>
                <w:color w:val="000000" w:themeColor="text1"/>
              </w:rPr>
              <w:t xml:space="preserve"> </w:t>
            </w:r>
            <w:r w:rsidR="009120B9" w:rsidRPr="00CC65B4">
              <w:rPr>
                <w:rFonts w:ascii="Trebuchet MS" w:hAnsi="Trebuchet MS" w:cstheme="majorBidi"/>
                <w:color w:val="000000" w:themeColor="text1"/>
              </w:rPr>
              <w:t>40</w:t>
            </w:r>
            <w:r w:rsidR="00FD5784" w:rsidRPr="00B31489">
              <w:rPr>
                <w:rFonts w:ascii="Trebuchet MS" w:hAnsi="Trebuchet MS" w:cstheme="majorBidi"/>
                <w:color w:val="000000" w:themeColor="text1"/>
              </w:rPr>
              <w:t xml:space="preserve"> cm</w:t>
            </w:r>
            <w:r w:rsidR="009120B9" w:rsidRPr="00CC65B4">
              <w:rPr>
                <w:rFonts w:ascii="Trebuchet MS" w:hAnsi="Trebuchet MS" w:cstheme="majorBidi"/>
                <w:color w:val="000000" w:themeColor="text1"/>
              </w:rPr>
              <w:t xml:space="preserve"> </w:t>
            </w:r>
            <w:r w:rsidR="00FD5784" w:rsidRPr="00B31489">
              <w:rPr>
                <w:rFonts w:ascii="Trebuchet MS" w:hAnsi="Trebuchet MS" w:cstheme="majorBidi"/>
                <w:color w:val="000000" w:themeColor="text1"/>
              </w:rPr>
              <w:t>ir ne ilgesnė negu</w:t>
            </w:r>
            <w:r w:rsidR="009120B9" w:rsidRPr="00CC65B4">
              <w:rPr>
                <w:rFonts w:ascii="Trebuchet MS" w:hAnsi="Trebuchet MS" w:cstheme="majorBidi"/>
                <w:color w:val="000000" w:themeColor="text1"/>
              </w:rPr>
              <w:t xml:space="preserve"> 50 cm </w:t>
            </w:r>
          </w:p>
        </w:tc>
        <w:tc>
          <w:tcPr>
            <w:tcW w:w="0" w:type="auto"/>
            <w:tcBorders>
              <w:top w:val="single" w:sz="4" w:space="0" w:color="auto"/>
              <w:left w:val="single" w:sz="4" w:space="0" w:color="auto"/>
              <w:bottom w:val="single" w:sz="4" w:space="0" w:color="auto"/>
              <w:right w:val="single" w:sz="4" w:space="0" w:color="auto"/>
            </w:tcBorders>
          </w:tcPr>
          <w:p w14:paraId="4EE6F9A7" w14:textId="4A5720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04688B" w14:textId="3D7E705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2B4D0C" w14:textId="3BE047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5B728FC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EE0AA4"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10.7</w:t>
            </w:r>
          </w:p>
        </w:tc>
        <w:tc>
          <w:tcPr>
            <w:tcW w:w="0" w:type="auto"/>
            <w:tcBorders>
              <w:top w:val="single" w:sz="4" w:space="0" w:color="auto"/>
              <w:left w:val="single" w:sz="4" w:space="0" w:color="auto"/>
              <w:bottom w:val="single" w:sz="4" w:space="0" w:color="auto"/>
              <w:right w:val="single" w:sz="4" w:space="0" w:color="auto"/>
            </w:tcBorders>
          </w:tcPr>
          <w:p w14:paraId="051B1B8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Kojų dalies kampo reguliavimas  (kiekviena koja atskirai)</w:t>
            </w:r>
          </w:p>
        </w:tc>
        <w:tc>
          <w:tcPr>
            <w:tcW w:w="0" w:type="auto"/>
            <w:tcBorders>
              <w:top w:val="single" w:sz="4" w:space="0" w:color="auto"/>
              <w:left w:val="single" w:sz="4" w:space="0" w:color="auto"/>
              <w:bottom w:val="single" w:sz="4" w:space="0" w:color="auto"/>
              <w:right w:val="single" w:sz="4" w:space="0" w:color="auto"/>
            </w:tcBorders>
          </w:tcPr>
          <w:p w14:paraId="7BFCF897" w14:textId="03B7937E" w:rsidR="009120B9" w:rsidRPr="00CC65B4" w:rsidRDefault="00B31A2D" w:rsidP="009120B9">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w:t>
            </w:r>
            <w:r w:rsidR="00763E24" w:rsidRPr="00B31489">
              <w:rPr>
                <w:rFonts w:ascii="Trebuchet MS" w:hAnsi="Trebuchet MS" w:cstheme="majorBidi"/>
                <w:color w:val="000000" w:themeColor="text1"/>
              </w:rPr>
              <w:t>kaip</w:t>
            </w:r>
            <w:r w:rsidRPr="00B31489">
              <w:rPr>
                <w:rFonts w:ascii="Trebuchet MS" w:hAnsi="Trebuchet MS" w:cstheme="majorBidi"/>
                <w:color w:val="000000" w:themeColor="text1"/>
              </w:rPr>
              <w:t xml:space="preserve"> nuo</w:t>
            </w:r>
            <w:r w:rsidRPr="00CC65B4">
              <w:rPr>
                <w:rFonts w:ascii="Trebuchet MS" w:hAnsi="Trebuchet MS" w:cstheme="majorBidi"/>
                <w:color w:val="000000" w:themeColor="text1"/>
              </w:rPr>
              <w:t xml:space="preserve"> </w:t>
            </w:r>
            <w:r w:rsidR="009120B9" w:rsidRPr="00CC65B4">
              <w:rPr>
                <w:rFonts w:ascii="Trebuchet MS" w:hAnsi="Trebuchet MS" w:cstheme="majorBidi"/>
                <w:color w:val="000000" w:themeColor="text1"/>
              </w:rPr>
              <w:t>0</w:t>
            </w:r>
            <w:r w:rsidR="00763E24" w:rsidRPr="00B31489">
              <w:rPr>
                <w:rFonts w:ascii="Trebuchet MS" w:hAnsi="Trebuchet MS" w:cstheme="majorBidi"/>
                <w:color w:val="000000" w:themeColor="text1"/>
              </w:rPr>
              <w:t xml:space="preserve">° 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32D9A92D" w14:textId="0B7DD5EE"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33BE19C" w14:textId="36A9B24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4B1BB4" w14:textId="261873C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EB9705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50362EB"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10.8</w:t>
            </w:r>
          </w:p>
        </w:tc>
        <w:tc>
          <w:tcPr>
            <w:tcW w:w="0" w:type="auto"/>
            <w:tcBorders>
              <w:top w:val="single" w:sz="4" w:space="0" w:color="auto"/>
              <w:left w:val="single" w:sz="4" w:space="0" w:color="auto"/>
              <w:bottom w:val="single" w:sz="4" w:space="0" w:color="auto"/>
              <w:right w:val="single" w:sz="4" w:space="0" w:color="auto"/>
            </w:tcBorders>
          </w:tcPr>
          <w:p w14:paraId="7DF6BB17"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vertikaliai</w:t>
            </w:r>
          </w:p>
        </w:tc>
        <w:tc>
          <w:tcPr>
            <w:tcW w:w="0" w:type="auto"/>
            <w:tcBorders>
              <w:top w:val="single" w:sz="4" w:space="0" w:color="auto"/>
              <w:left w:val="single" w:sz="4" w:space="0" w:color="auto"/>
              <w:bottom w:val="single" w:sz="4" w:space="0" w:color="auto"/>
              <w:right w:val="single" w:sz="4" w:space="0" w:color="auto"/>
            </w:tcBorders>
          </w:tcPr>
          <w:p w14:paraId="7D746CDE" w14:textId="290567CD" w:rsidR="009120B9" w:rsidRPr="00CC65B4" w:rsidRDefault="00763E24" w:rsidP="009120B9">
            <w:pPr>
              <w:rPr>
                <w:rFonts w:ascii="Trebuchet MS" w:hAnsi="Trebuchet MS" w:cstheme="majorBidi"/>
                <w:color w:val="000000" w:themeColor="text1"/>
              </w:rPr>
            </w:pPr>
            <w:r w:rsidRPr="00B31489">
              <w:rPr>
                <w:rFonts w:ascii="Trebuchet MS" w:hAnsi="Trebuchet MS" w:cstheme="majorBidi"/>
                <w:color w:val="000000" w:themeColor="text1"/>
              </w:rPr>
              <w:t>Ne mažesnėse ribose kaip nuo</w:t>
            </w:r>
            <w:r w:rsidR="009120B9" w:rsidRPr="00CC65B4">
              <w:rPr>
                <w:rFonts w:ascii="Trebuchet MS" w:hAnsi="Trebuchet MS" w:cstheme="majorBidi"/>
                <w:color w:val="000000" w:themeColor="text1"/>
              </w:rPr>
              <w:t xml:space="preserve"> 0</w:t>
            </w:r>
            <w:r w:rsidRPr="00B31489">
              <w:rPr>
                <w:rFonts w:ascii="Trebuchet MS" w:hAnsi="Trebuchet MS" w:cstheme="majorBidi"/>
                <w:color w:val="000000" w:themeColor="text1"/>
              </w:rPr>
              <w:t>°</w:t>
            </w:r>
            <w:r w:rsidR="009120B9" w:rsidRPr="00CC65B4">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30° </w:t>
            </w:r>
          </w:p>
        </w:tc>
        <w:tc>
          <w:tcPr>
            <w:tcW w:w="0" w:type="auto"/>
            <w:tcBorders>
              <w:top w:val="single" w:sz="4" w:space="0" w:color="auto"/>
              <w:left w:val="single" w:sz="4" w:space="0" w:color="auto"/>
              <w:bottom w:val="single" w:sz="4" w:space="0" w:color="auto"/>
              <w:right w:val="single" w:sz="4" w:space="0" w:color="auto"/>
            </w:tcBorders>
          </w:tcPr>
          <w:p w14:paraId="7681893D" w14:textId="7584BD4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27AEE75" w14:textId="2728DF0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11ADDBD" w14:textId="131E63A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F32951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B172A18"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lastRenderedPageBreak/>
              <w:t>10.9</w:t>
            </w:r>
          </w:p>
        </w:tc>
        <w:tc>
          <w:tcPr>
            <w:tcW w:w="0" w:type="auto"/>
            <w:tcBorders>
              <w:top w:val="single" w:sz="4" w:space="0" w:color="auto"/>
              <w:left w:val="single" w:sz="4" w:space="0" w:color="auto"/>
              <w:bottom w:val="single" w:sz="4" w:space="0" w:color="auto"/>
              <w:right w:val="single" w:sz="4" w:space="0" w:color="auto"/>
            </w:tcBorders>
          </w:tcPr>
          <w:p w14:paraId="52B6C3E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Porankių kampo reguliavimas plokštumoje horizontaliai</w:t>
            </w:r>
          </w:p>
        </w:tc>
        <w:tc>
          <w:tcPr>
            <w:tcW w:w="0" w:type="auto"/>
            <w:tcBorders>
              <w:top w:val="single" w:sz="4" w:space="0" w:color="auto"/>
              <w:left w:val="single" w:sz="4" w:space="0" w:color="auto"/>
              <w:bottom w:val="single" w:sz="4" w:space="0" w:color="auto"/>
              <w:right w:val="single" w:sz="4" w:space="0" w:color="auto"/>
            </w:tcBorders>
          </w:tcPr>
          <w:p w14:paraId="4886E91C" w14:textId="2C70DC57" w:rsidR="009120B9" w:rsidRPr="00CC65B4" w:rsidRDefault="008A4B96" w:rsidP="009120B9">
            <w:pPr>
              <w:rPr>
                <w:rFonts w:ascii="Trebuchet MS" w:hAnsi="Trebuchet MS" w:cstheme="majorBidi"/>
                <w:color w:val="000000" w:themeColor="text1"/>
              </w:rPr>
            </w:pPr>
            <w:r w:rsidRPr="00B31489">
              <w:rPr>
                <w:rFonts w:ascii="Trebuchet MS" w:hAnsi="Trebuchet MS" w:cstheme="majorBidi"/>
                <w:color w:val="000000" w:themeColor="text1"/>
              </w:rPr>
              <w:t xml:space="preserve">Ne mažesnėse ribose kaip nuo </w:t>
            </w:r>
            <w:r w:rsidR="009120B9" w:rsidRPr="00CC65B4">
              <w:rPr>
                <w:rFonts w:ascii="Trebuchet MS" w:hAnsi="Trebuchet MS" w:cstheme="majorBidi"/>
                <w:color w:val="000000" w:themeColor="text1"/>
              </w:rPr>
              <w:t>0</w:t>
            </w:r>
            <w:r w:rsidR="00763E24" w:rsidRPr="00B31489">
              <w:rPr>
                <w:rFonts w:ascii="Trebuchet MS" w:hAnsi="Trebuchet MS" w:cstheme="majorBidi"/>
                <w:color w:val="000000" w:themeColor="text1"/>
              </w:rPr>
              <w:t>°</w:t>
            </w:r>
            <w:r w:rsidR="009120B9" w:rsidRPr="00CC65B4">
              <w:rPr>
                <w:rFonts w:ascii="Trebuchet MS" w:hAnsi="Trebuchet MS" w:cstheme="majorBidi"/>
                <w:color w:val="000000" w:themeColor="text1"/>
              </w:rPr>
              <w:t xml:space="preserve"> </w:t>
            </w:r>
            <w:r w:rsidRPr="00B31489">
              <w:rPr>
                <w:rFonts w:ascii="Trebuchet MS" w:hAnsi="Trebuchet MS" w:cstheme="majorBidi"/>
                <w:color w:val="000000" w:themeColor="text1"/>
              </w:rPr>
              <w:t xml:space="preserve">iki </w:t>
            </w:r>
            <w:r w:rsidR="009120B9" w:rsidRPr="00CC65B4">
              <w:rPr>
                <w:rFonts w:ascii="Trebuchet MS" w:hAnsi="Trebuchet MS" w:cstheme="majorBidi"/>
                <w:color w:val="000000" w:themeColor="text1"/>
              </w:rPr>
              <w:t xml:space="preserve">50° </w:t>
            </w:r>
          </w:p>
        </w:tc>
        <w:tc>
          <w:tcPr>
            <w:tcW w:w="0" w:type="auto"/>
            <w:tcBorders>
              <w:top w:val="single" w:sz="4" w:space="0" w:color="auto"/>
              <w:left w:val="single" w:sz="4" w:space="0" w:color="auto"/>
              <w:bottom w:val="single" w:sz="4" w:space="0" w:color="auto"/>
              <w:right w:val="single" w:sz="4" w:space="0" w:color="auto"/>
            </w:tcBorders>
          </w:tcPr>
          <w:p w14:paraId="7AA9AFBC" w14:textId="005E91B5"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AC7B3F5" w14:textId="6600E0D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4FB72A" w14:textId="0FE0ABC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0940698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8E23C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10.10</w:t>
            </w:r>
          </w:p>
        </w:tc>
        <w:tc>
          <w:tcPr>
            <w:tcW w:w="0" w:type="auto"/>
            <w:tcBorders>
              <w:top w:val="single" w:sz="4" w:space="0" w:color="auto"/>
              <w:left w:val="single" w:sz="4" w:space="0" w:color="auto"/>
              <w:bottom w:val="single" w:sz="4" w:space="0" w:color="auto"/>
              <w:right w:val="single" w:sz="4" w:space="0" w:color="auto"/>
            </w:tcBorders>
          </w:tcPr>
          <w:p w14:paraId="51FEE79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B06D66F"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105D269C" w14:textId="47088DB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9EF0AF" w14:textId="4ABE750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C844463" w14:textId="392B6D3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3F1919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71C1DA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10.11</w:t>
            </w:r>
          </w:p>
        </w:tc>
        <w:tc>
          <w:tcPr>
            <w:tcW w:w="0" w:type="auto"/>
            <w:tcBorders>
              <w:top w:val="single" w:sz="4" w:space="0" w:color="auto"/>
              <w:left w:val="single" w:sz="4" w:space="0" w:color="auto"/>
              <w:bottom w:val="single" w:sz="4" w:space="0" w:color="auto"/>
              <w:right w:val="single" w:sz="4" w:space="0" w:color="auto"/>
            </w:tcBorders>
          </w:tcPr>
          <w:p w14:paraId="5CAB6F4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37D9EE09" w14:textId="77777777" w:rsidR="009120B9" w:rsidRPr="00B31489" w:rsidRDefault="009120B9" w:rsidP="009120B9">
            <w:pPr>
              <w:pStyle w:val="TableParagraph"/>
              <w:spacing w:line="219" w:lineRule="exact"/>
              <w:ind w:left="0" w:firstLine="31"/>
              <w:rPr>
                <w:rFonts w:ascii="Trebuchet MS" w:hAnsi="Trebuchet MS" w:cstheme="majorBidi"/>
                <w:color w:val="000000" w:themeColor="text1"/>
                <w:sz w:val="20"/>
                <w:szCs w:val="20"/>
                <w:lang w:val="fr-FR"/>
              </w:rPr>
            </w:pPr>
            <w:r w:rsidRPr="00B31489">
              <w:rPr>
                <w:rFonts w:ascii="Trebuchet MS" w:hAnsi="Trebuchet MS" w:cstheme="majorBidi"/>
                <w:color w:val="000000" w:themeColor="text1"/>
                <w:sz w:val="20"/>
                <w:szCs w:val="20"/>
                <w:lang w:val="fr-FR"/>
              </w:rPr>
              <w:t xml:space="preserve">Ilgis 190 ±5 cm </w:t>
            </w:r>
          </w:p>
          <w:p w14:paraId="3E8D9BEC" w14:textId="77777777" w:rsidR="009120B9" w:rsidRPr="00B31489" w:rsidRDefault="009120B9" w:rsidP="009120B9">
            <w:pPr>
              <w:pStyle w:val="TableParagraph"/>
              <w:spacing w:line="219" w:lineRule="exact"/>
              <w:ind w:left="0" w:firstLine="31"/>
              <w:rPr>
                <w:rFonts w:ascii="Trebuchet MS" w:hAnsi="Trebuchet MS" w:cstheme="majorBidi"/>
                <w:color w:val="000000" w:themeColor="text1"/>
                <w:sz w:val="20"/>
                <w:szCs w:val="20"/>
                <w:lang w:val="fr-FR"/>
              </w:rPr>
            </w:pPr>
            <w:r w:rsidRPr="00B31489">
              <w:rPr>
                <w:rFonts w:ascii="Trebuchet MS" w:hAnsi="Trebuchet MS" w:cstheme="majorBidi"/>
                <w:color w:val="000000" w:themeColor="text1"/>
                <w:sz w:val="20"/>
                <w:szCs w:val="20"/>
                <w:lang w:val="fr-FR"/>
              </w:rPr>
              <w:t xml:space="preserve">plotis 67 cm (±3 cm);  </w:t>
            </w:r>
          </w:p>
        </w:tc>
        <w:tc>
          <w:tcPr>
            <w:tcW w:w="0" w:type="auto"/>
            <w:tcBorders>
              <w:top w:val="single" w:sz="4" w:space="0" w:color="auto"/>
              <w:left w:val="single" w:sz="4" w:space="0" w:color="auto"/>
              <w:bottom w:val="single" w:sz="4" w:space="0" w:color="auto"/>
              <w:right w:val="single" w:sz="4" w:space="0" w:color="auto"/>
            </w:tcBorders>
          </w:tcPr>
          <w:p w14:paraId="59A37F9B" w14:textId="2E3191D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0633319" w14:textId="079BFD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AC4576" w14:textId="5209314A"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2F78D6C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56C1465"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10.12</w:t>
            </w:r>
          </w:p>
        </w:tc>
        <w:tc>
          <w:tcPr>
            <w:tcW w:w="0" w:type="auto"/>
            <w:tcBorders>
              <w:top w:val="single" w:sz="4" w:space="0" w:color="auto"/>
              <w:left w:val="single" w:sz="4" w:space="0" w:color="auto"/>
              <w:bottom w:val="single" w:sz="4" w:space="0" w:color="auto"/>
              <w:right w:val="single" w:sz="4" w:space="0" w:color="auto"/>
            </w:tcBorders>
          </w:tcPr>
          <w:p w14:paraId="6E5730F1"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Didžiausia leistina apkrova</w:t>
            </w:r>
          </w:p>
        </w:tc>
        <w:tc>
          <w:tcPr>
            <w:tcW w:w="0" w:type="auto"/>
            <w:tcBorders>
              <w:top w:val="single" w:sz="4" w:space="0" w:color="auto"/>
              <w:left w:val="single" w:sz="4" w:space="0" w:color="auto"/>
              <w:bottom w:val="single" w:sz="4" w:space="0" w:color="auto"/>
              <w:right w:val="single" w:sz="4" w:space="0" w:color="auto"/>
            </w:tcBorders>
          </w:tcPr>
          <w:p w14:paraId="21FD8DFB"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195 kg</w:t>
            </w:r>
          </w:p>
        </w:tc>
        <w:tc>
          <w:tcPr>
            <w:tcW w:w="0" w:type="auto"/>
            <w:tcBorders>
              <w:top w:val="single" w:sz="4" w:space="0" w:color="auto"/>
              <w:left w:val="single" w:sz="4" w:space="0" w:color="auto"/>
              <w:bottom w:val="single" w:sz="4" w:space="0" w:color="auto"/>
              <w:right w:val="single" w:sz="4" w:space="0" w:color="auto"/>
            </w:tcBorders>
          </w:tcPr>
          <w:p w14:paraId="173C968D" w14:textId="3EB44CE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6853D3" w14:textId="0650A367"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F648CC2" w14:textId="45B4D61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43B9C1B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9D46423"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10.13</w:t>
            </w:r>
          </w:p>
        </w:tc>
        <w:tc>
          <w:tcPr>
            <w:tcW w:w="0" w:type="auto"/>
            <w:tcBorders>
              <w:top w:val="single" w:sz="4" w:space="0" w:color="auto"/>
              <w:left w:val="single" w:sz="4" w:space="0" w:color="auto"/>
              <w:bottom w:val="single" w:sz="4" w:space="0" w:color="auto"/>
              <w:right w:val="single" w:sz="4" w:space="0" w:color="auto"/>
            </w:tcBorders>
          </w:tcPr>
          <w:p w14:paraId="7412765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0353E452"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Ne mažiau kaip 6000 N</w:t>
            </w:r>
          </w:p>
        </w:tc>
        <w:tc>
          <w:tcPr>
            <w:tcW w:w="0" w:type="auto"/>
            <w:tcBorders>
              <w:top w:val="single" w:sz="4" w:space="0" w:color="auto"/>
              <w:left w:val="single" w:sz="4" w:space="0" w:color="auto"/>
              <w:bottom w:val="single" w:sz="4" w:space="0" w:color="auto"/>
              <w:right w:val="single" w:sz="4" w:space="0" w:color="auto"/>
            </w:tcBorders>
          </w:tcPr>
          <w:p w14:paraId="446ACE1E" w14:textId="25F7206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7234CF" w14:textId="5E995DA3"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60C6DC" w14:textId="458569D9"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7671A56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8492A26"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10.14</w:t>
            </w:r>
          </w:p>
        </w:tc>
        <w:tc>
          <w:tcPr>
            <w:tcW w:w="0" w:type="auto"/>
            <w:tcBorders>
              <w:top w:val="single" w:sz="4" w:space="0" w:color="auto"/>
              <w:left w:val="single" w:sz="4" w:space="0" w:color="auto"/>
              <w:bottom w:val="single" w:sz="4" w:space="0" w:color="auto"/>
              <w:right w:val="single" w:sz="4" w:space="0" w:color="auto"/>
            </w:tcBorders>
          </w:tcPr>
          <w:p w14:paraId="39E2D523"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4E1777AE"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557317D" w14:textId="32F3E9F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127C1A" w14:textId="242ED50C"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92FB64E" w14:textId="00D7DACF"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9120B9" w:rsidRPr="003F11A1" w14:paraId="190BC80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0E33CCF" w14:textId="77777777" w:rsidR="009120B9" w:rsidRPr="003F11A1" w:rsidRDefault="009120B9" w:rsidP="009120B9">
            <w:pPr>
              <w:ind w:left="-107"/>
              <w:jc w:val="center"/>
              <w:rPr>
                <w:rFonts w:ascii="Trebuchet MS" w:hAnsi="Trebuchet MS" w:cstheme="majorBidi"/>
                <w:lang w:bidi="hi-IN"/>
              </w:rPr>
            </w:pPr>
            <w:r w:rsidRPr="003F11A1">
              <w:rPr>
                <w:rFonts w:ascii="Trebuchet MS" w:hAnsi="Trebuchet MS" w:cstheme="majorBidi"/>
                <w:lang w:bidi="hi-IN"/>
              </w:rPr>
              <w:t>10.15</w:t>
            </w:r>
          </w:p>
        </w:tc>
        <w:tc>
          <w:tcPr>
            <w:tcW w:w="0" w:type="auto"/>
            <w:tcBorders>
              <w:top w:val="single" w:sz="4" w:space="0" w:color="auto"/>
              <w:left w:val="single" w:sz="4" w:space="0" w:color="auto"/>
              <w:bottom w:val="single" w:sz="4" w:space="0" w:color="auto"/>
              <w:right w:val="single" w:sz="4" w:space="0" w:color="auto"/>
            </w:tcBorders>
          </w:tcPr>
          <w:p w14:paraId="28A08354"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8 spalvų)</w:t>
            </w:r>
          </w:p>
        </w:tc>
        <w:tc>
          <w:tcPr>
            <w:tcW w:w="0" w:type="auto"/>
            <w:tcBorders>
              <w:top w:val="single" w:sz="4" w:space="0" w:color="auto"/>
              <w:left w:val="single" w:sz="4" w:space="0" w:color="auto"/>
              <w:bottom w:val="single" w:sz="4" w:space="0" w:color="auto"/>
              <w:right w:val="single" w:sz="4" w:space="0" w:color="auto"/>
            </w:tcBorders>
          </w:tcPr>
          <w:p w14:paraId="30DAF4DA" w14:textId="77777777" w:rsidR="009120B9" w:rsidRPr="003F11A1" w:rsidRDefault="009120B9" w:rsidP="009120B9">
            <w:pPr>
              <w:rPr>
                <w:rFonts w:ascii="Trebuchet MS" w:hAnsi="Trebuchet MS" w:cstheme="majorBidi"/>
                <w:color w:val="000000" w:themeColor="text1"/>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AF00B2D" w14:textId="526267A4"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5E9937A" w14:textId="33AFF85D"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CCB947A" w14:textId="73F1F490" w:rsidR="009120B9" w:rsidRPr="003F11A1" w:rsidRDefault="009120B9" w:rsidP="009120B9">
            <w:pPr>
              <w:jc w:val="center"/>
              <w:rPr>
                <w:rFonts w:ascii="Trebuchet MS" w:hAnsi="Trebuchet MS" w:cstheme="majorBidi"/>
                <w:lang w:bidi="hi-IN"/>
              </w:rPr>
            </w:pPr>
            <w:r w:rsidRPr="009120B9">
              <w:rPr>
                <w:rFonts w:ascii="Trebuchet MS" w:hAnsi="Trebuchet MS"/>
                <w:i/>
              </w:rPr>
              <w:t>(įrašyti)</w:t>
            </w:r>
          </w:p>
        </w:tc>
      </w:tr>
      <w:tr w:rsidR="00E664F0" w:rsidRPr="003F11A1" w14:paraId="241D4005"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7405F88D" w14:textId="77777777"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11. Funkcinė kušetė</w:t>
            </w:r>
            <w:r w:rsidRPr="003F11A1">
              <w:rPr>
                <w:rFonts w:ascii="Trebuchet MS" w:hAnsi="Trebuchet MS" w:cstheme="majorBidi"/>
                <w:b/>
                <w:lang w:bidi="hi-IN"/>
              </w:rPr>
              <w:t xml:space="preserve"> (ginekologinė), 1 vnt., </w:t>
            </w:r>
            <w:r w:rsidRPr="003F11A1">
              <w:rPr>
                <w:rFonts w:ascii="Trebuchet MS" w:hAnsi="Trebuchet MS" w:cstheme="majorBidi"/>
                <w:bCs/>
                <w:lang w:bidi="hi-IN"/>
              </w:rPr>
              <w:t xml:space="preserve">Kalniečių padalinys, Savanorių pr. 369, Kaunas. </w:t>
            </w:r>
          </w:p>
        </w:tc>
      </w:tr>
      <w:tr w:rsidR="00650198" w:rsidRPr="003F11A1" w14:paraId="4906B7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12DD0F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w:t>
            </w:r>
          </w:p>
        </w:tc>
        <w:tc>
          <w:tcPr>
            <w:tcW w:w="0" w:type="auto"/>
            <w:tcBorders>
              <w:top w:val="single" w:sz="4" w:space="0" w:color="auto"/>
              <w:left w:val="single" w:sz="4" w:space="0" w:color="auto"/>
              <w:bottom w:val="single" w:sz="4" w:space="0" w:color="auto"/>
              <w:right w:val="single" w:sz="4" w:space="0" w:color="auto"/>
            </w:tcBorders>
          </w:tcPr>
          <w:p w14:paraId="25B662B5" w14:textId="77777777" w:rsidR="00650198" w:rsidRPr="003F11A1" w:rsidRDefault="00650198" w:rsidP="00650198">
            <w:pPr>
              <w:rPr>
                <w:rFonts w:ascii="Trebuchet MS" w:hAnsi="Trebuchet MS" w:cstheme="majorBidi"/>
              </w:rPr>
            </w:pPr>
            <w:r w:rsidRPr="003F11A1">
              <w:rPr>
                <w:rFonts w:ascii="Trebuchet MS" w:hAnsi="Trebuchet MS" w:cstheme="majorBidi"/>
              </w:rPr>
              <w:t>Paskirtis</w:t>
            </w:r>
          </w:p>
        </w:tc>
        <w:tc>
          <w:tcPr>
            <w:tcW w:w="0" w:type="auto"/>
            <w:tcBorders>
              <w:top w:val="single" w:sz="4" w:space="0" w:color="auto"/>
              <w:left w:val="single" w:sz="4" w:space="0" w:color="auto"/>
              <w:bottom w:val="single" w:sz="4" w:space="0" w:color="auto"/>
              <w:right w:val="single" w:sz="4" w:space="0" w:color="auto"/>
            </w:tcBorders>
          </w:tcPr>
          <w:p w14:paraId="60F57E76" w14:textId="77777777" w:rsidR="00650198" w:rsidRPr="003F11A1" w:rsidRDefault="00650198" w:rsidP="00650198">
            <w:pPr>
              <w:rPr>
                <w:rFonts w:ascii="Trebuchet MS" w:hAnsi="Trebuchet MS" w:cstheme="majorBidi"/>
              </w:rPr>
            </w:pPr>
            <w:r w:rsidRPr="003F11A1">
              <w:rPr>
                <w:rFonts w:ascii="Trebuchet MS" w:hAnsi="Trebuchet MS" w:cstheme="majorBidi"/>
              </w:rPr>
              <w:t>Kėdė pritaikyta ginekologinėms procedūroms atlikti</w:t>
            </w:r>
          </w:p>
        </w:tc>
        <w:tc>
          <w:tcPr>
            <w:tcW w:w="0" w:type="auto"/>
            <w:tcBorders>
              <w:top w:val="single" w:sz="4" w:space="0" w:color="auto"/>
              <w:left w:val="single" w:sz="4" w:space="0" w:color="auto"/>
              <w:bottom w:val="single" w:sz="4" w:space="0" w:color="auto"/>
              <w:right w:val="single" w:sz="4" w:space="0" w:color="auto"/>
            </w:tcBorders>
          </w:tcPr>
          <w:p w14:paraId="4501645C" w14:textId="0B12B33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174020D" w14:textId="677233F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A7F8464" w14:textId="233FCB7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751DCD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1C3851C"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11.2</w:t>
            </w:r>
          </w:p>
        </w:tc>
        <w:tc>
          <w:tcPr>
            <w:tcW w:w="0" w:type="auto"/>
            <w:tcBorders>
              <w:top w:val="single" w:sz="4" w:space="0" w:color="auto"/>
              <w:left w:val="single" w:sz="4" w:space="0" w:color="auto"/>
              <w:bottom w:val="single" w:sz="4" w:space="0" w:color="auto"/>
              <w:right w:val="single" w:sz="4" w:space="0" w:color="auto"/>
            </w:tcBorders>
          </w:tcPr>
          <w:p w14:paraId="64D6468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Konstrukcija</w:t>
            </w:r>
          </w:p>
        </w:tc>
        <w:tc>
          <w:tcPr>
            <w:tcW w:w="0" w:type="auto"/>
            <w:tcBorders>
              <w:top w:val="single" w:sz="4" w:space="0" w:color="auto"/>
              <w:left w:val="single" w:sz="4" w:space="0" w:color="auto"/>
              <w:bottom w:val="single" w:sz="4" w:space="0" w:color="auto"/>
              <w:right w:val="single" w:sz="4" w:space="0" w:color="auto"/>
            </w:tcBorders>
          </w:tcPr>
          <w:p w14:paraId="0B5CB49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rėmas pagamintas iš plieno, dažyto milteliniu būdu, su reguliuojamo aukščio kojelėmis</w:t>
            </w:r>
          </w:p>
        </w:tc>
        <w:tc>
          <w:tcPr>
            <w:tcW w:w="0" w:type="auto"/>
            <w:tcBorders>
              <w:top w:val="single" w:sz="4" w:space="0" w:color="auto"/>
              <w:left w:val="single" w:sz="4" w:space="0" w:color="auto"/>
              <w:bottom w:val="single" w:sz="4" w:space="0" w:color="auto"/>
              <w:right w:val="single" w:sz="4" w:space="0" w:color="auto"/>
            </w:tcBorders>
          </w:tcPr>
          <w:p w14:paraId="7E87B407" w14:textId="616E6EE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71267D4" w14:textId="64A23EE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261072" w14:textId="3F53343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859BD5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925F3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11.3</w:t>
            </w:r>
          </w:p>
        </w:tc>
        <w:tc>
          <w:tcPr>
            <w:tcW w:w="0" w:type="auto"/>
            <w:tcBorders>
              <w:top w:val="single" w:sz="4" w:space="0" w:color="auto"/>
              <w:left w:val="single" w:sz="4" w:space="0" w:color="auto"/>
              <w:bottom w:val="single" w:sz="4" w:space="0" w:color="auto"/>
              <w:right w:val="single" w:sz="4" w:space="0" w:color="auto"/>
            </w:tcBorders>
          </w:tcPr>
          <w:p w14:paraId="4C5B16B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Turi transportavimo keturis ratukus</w:t>
            </w:r>
          </w:p>
        </w:tc>
        <w:tc>
          <w:tcPr>
            <w:tcW w:w="0" w:type="auto"/>
            <w:tcBorders>
              <w:top w:val="single" w:sz="4" w:space="0" w:color="auto"/>
              <w:left w:val="single" w:sz="4" w:space="0" w:color="auto"/>
              <w:bottom w:val="single" w:sz="4" w:space="0" w:color="auto"/>
              <w:right w:val="single" w:sz="4" w:space="0" w:color="auto"/>
            </w:tcBorders>
          </w:tcPr>
          <w:p w14:paraId="5D837FF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18D0E885" w14:textId="7606690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174FC3A" w14:textId="6EF8564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FD029B" w14:textId="4813FF0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009AC7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C2767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11.4</w:t>
            </w:r>
          </w:p>
        </w:tc>
        <w:tc>
          <w:tcPr>
            <w:tcW w:w="0" w:type="auto"/>
            <w:tcBorders>
              <w:top w:val="single" w:sz="4" w:space="0" w:color="auto"/>
              <w:left w:val="single" w:sz="4" w:space="0" w:color="auto"/>
              <w:bottom w:val="single" w:sz="4" w:space="0" w:color="auto"/>
              <w:right w:val="single" w:sz="4" w:space="0" w:color="auto"/>
            </w:tcBorders>
          </w:tcPr>
          <w:p w14:paraId="0046CF3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dalių skaičius</w:t>
            </w:r>
          </w:p>
        </w:tc>
        <w:tc>
          <w:tcPr>
            <w:tcW w:w="0" w:type="auto"/>
            <w:tcBorders>
              <w:top w:val="single" w:sz="4" w:space="0" w:color="auto"/>
              <w:left w:val="single" w:sz="4" w:space="0" w:color="auto"/>
              <w:bottom w:val="single" w:sz="4" w:space="0" w:color="auto"/>
              <w:right w:val="single" w:sz="4" w:space="0" w:color="auto"/>
            </w:tcBorders>
          </w:tcPr>
          <w:p w14:paraId="3787C4EC"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Ne mažiau 3</w:t>
            </w:r>
          </w:p>
        </w:tc>
        <w:tc>
          <w:tcPr>
            <w:tcW w:w="0" w:type="auto"/>
            <w:tcBorders>
              <w:top w:val="single" w:sz="4" w:space="0" w:color="auto"/>
              <w:left w:val="single" w:sz="4" w:space="0" w:color="auto"/>
              <w:bottom w:val="single" w:sz="4" w:space="0" w:color="auto"/>
              <w:right w:val="single" w:sz="4" w:space="0" w:color="auto"/>
            </w:tcBorders>
          </w:tcPr>
          <w:p w14:paraId="6E9A7311" w14:textId="422B596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63D3987" w14:textId="1412990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D4CEAD" w14:textId="28860AC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591DE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2B625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11.5</w:t>
            </w:r>
          </w:p>
        </w:tc>
        <w:tc>
          <w:tcPr>
            <w:tcW w:w="0" w:type="auto"/>
            <w:tcBorders>
              <w:top w:val="single" w:sz="4" w:space="0" w:color="auto"/>
              <w:left w:val="single" w:sz="4" w:space="0" w:color="auto"/>
              <w:bottom w:val="single" w:sz="4" w:space="0" w:color="auto"/>
              <w:right w:val="single" w:sz="4" w:space="0" w:color="auto"/>
            </w:tcBorders>
          </w:tcPr>
          <w:p w14:paraId="6167C9F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Aukštis</w:t>
            </w:r>
          </w:p>
        </w:tc>
        <w:tc>
          <w:tcPr>
            <w:tcW w:w="0" w:type="auto"/>
            <w:tcBorders>
              <w:top w:val="single" w:sz="4" w:space="0" w:color="auto"/>
              <w:left w:val="single" w:sz="4" w:space="0" w:color="auto"/>
              <w:bottom w:val="single" w:sz="4" w:space="0" w:color="auto"/>
              <w:right w:val="single" w:sz="4" w:space="0" w:color="auto"/>
            </w:tcBorders>
          </w:tcPr>
          <w:p w14:paraId="65BCE5D2" w14:textId="77777777" w:rsidR="00650198" w:rsidRPr="003F11A1" w:rsidRDefault="00650198" w:rsidP="000B111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Reguliuojamas elektros variklio pagalba</w:t>
            </w:r>
          </w:p>
          <w:p w14:paraId="1AC98D3F" w14:textId="77777777" w:rsidR="00650198" w:rsidRPr="003F11A1" w:rsidRDefault="00650198" w:rsidP="000B1117">
            <w:pPr>
              <w:pStyle w:val="ListParagraph"/>
              <w:numPr>
                <w:ilvl w:val="0"/>
                <w:numId w:val="32"/>
              </w:numPr>
              <w:spacing w:after="160"/>
              <w:ind w:left="301"/>
              <w:rPr>
                <w:rFonts w:ascii="Trebuchet MS" w:hAnsi="Trebuchet MS" w:cstheme="majorBidi"/>
              </w:rPr>
            </w:pPr>
            <w:r w:rsidRPr="003F11A1">
              <w:rPr>
                <w:rFonts w:ascii="Trebuchet MS" w:hAnsi="Trebuchet MS" w:cstheme="majorBidi"/>
              </w:rPr>
              <w:t>Reguliavimas atliekamas rankiniu pulteliu</w:t>
            </w:r>
          </w:p>
          <w:p w14:paraId="413C693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Aukščio reguliavimo ribos ≥ 55 – 95 cm ± 5 cm</w:t>
            </w:r>
          </w:p>
        </w:tc>
        <w:tc>
          <w:tcPr>
            <w:tcW w:w="0" w:type="auto"/>
            <w:tcBorders>
              <w:top w:val="single" w:sz="4" w:space="0" w:color="auto"/>
              <w:left w:val="single" w:sz="4" w:space="0" w:color="auto"/>
              <w:bottom w:val="single" w:sz="4" w:space="0" w:color="auto"/>
              <w:right w:val="single" w:sz="4" w:space="0" w:color="auto"/>
            </w:tcBorders>
          </w:tcPr>
          <w:p w14:paraId="459CB606" w14:textId="3958F8B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FFDE9F" w14:textId="254B798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E0C3675" w14:textId="5B82D89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3E6E1F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821FB5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11.6</w:t>
            </w:r>
          </w:p>
        </w:tc>
        <w:tc>
          <w:tcPr>
            <w:tcW w:w="0" w:type="auto"/>
            <w:tcBorders>
              <w:top w:val="single" w:sz="4" w:space="0" w:color="auto"/>
              <w:left w:val="single" w:sz="4" w:space="0" w:color="auto"/>
              <w:bottom w:val="single" w:sz="4" w:space="0" w:color="auto"/>
              <w:right w:val="single" w:sz="4" w:space="0" w:color="auto"/>
            </w:tcBorders>
          </w:tcPr>
          <w:p w14:paraId="2AB34EBC"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Galvos dalis </w:t>
            </w:r>
          </w:p>
        </w:tc>
        <w:tc>
          <w:tcPr>
            <w:tcW w:w="0" w:type="auto"/>
            <w:tcBorders>
              <w:top w:val="single" w:sz="4" w:space="0" w:color="auto"/>
              <w:left w:val="single" w:sz="4" w:space="0" w:color="auto"/>
              <w:bottom w:val="single" w:sz="4" w:space="0" w:color="auto"/>
              <w:right w:val="single" w:sz="4" w:space="0" w:color="auto"/>
            </w:tcBorders>
          </w:tcPr>
          <w:p w14:paraId="3BE042E3" w14:textId="77777777" w:rsidR="00650198" w:rsidRPr="00CC65B4" w:rsidRDefault="00650198" w:rsidP="00650198">
            <w:pPr>
              <w:rPr>
                <w:rFonts w:ascii="Trebuchet MS" w:hAnsi="Trebuchet MS" w:cstheme="majorBidi"/>
                <w:bCs/>
              </w:rPr>
            </w:pPr>
            <w:r w:rsidRPr="00CC65B4">
              <w:rPr>
                <w:rFonts w:ascii="Trebuchet MS" w:hAnsi="Trebuchet MS" w:cstheme="majorBidi"/>
                <w:bCs/>
              </w:rPr>
              <w:t>Kampo reguliavimas d</w:t>
            </w:r>
            <w:r w:rsidRPr="00CC65B4">
              <w:rPr>
                <w:rFonts w:ascii="Trebuchet MS" w:hAnsi="Trebuchet MS" w:cstheme="majorBidi"/>
              </w:rPr>
              <w:t xml:space="preserve">ujinės spyruoklės pagalba </w:t>
            </w:r>
          </w:p>
          <w:p w14:paraId="2572C7F9" w14:textId="43156F9D" w:rsidR="00650198" w:rsidRPr="00CC65B4" w:rsidRDefault="00650198" w:rsidP="00650198">
            <w:pPr>
              <w:rPr>
                <w:rFonts w:ascii="Trebuchet MS" w:hAnsi="Trebuchet MS" w:cstheme="majorBidi"/>
              </w:rPr>
            </w:pPr>
            <w:r w:rsidRPr="00CC65B4">
              <w:rPr>
                <w:rFonts w:ascii="Trebuchet MS" w:hAnsi="Trebuchet MS" w:cstheme="majorBidi"/>
                <w:bCs/>
              </w:rPr>
              <w:t xml:space="preserve"> </w:t>
            </w:r>
            <w:r w:rsidR="005252CE" w:rsidRPr="00B31489">
              <w:rPr>
                <w:rFonts w:ascii="Trebuchet MS" w:hAnsi="Trebuchet MS" w:cstheme="majorBidi"/>
                <w:bCs/>
              </w:rPr>
              <w:t xml:space="preserve">Ne mažesnėse ribose </w:t>
            </w:r>
            <w:r w:rsidR="00D828A5" w:rsidRPr="00B31489">
              <w:rPr>
                <w:rFonts w:ascii="Trebuchet MS" w:hAnsi="Trebuchet MS" w:cstheme="majorBidi"/>
                <w:bCs/>
              </w:rPr>
              <w:t>kaip nuo</w:t>
            </w:r>
            <w:r w:rsidRPr="00CC65B4">
              <w:rPr>
                <w:rFonts w:ascii="Trebuchet MS" w:hAnsi="Trebuchet MS" w:cstheme="majorBidi"/>
              </w:rPr>
              <w:t xml:space="preserve"> -</w:t>
            </w:r>
            <w:r w:rsidR="0049675E" w:rsidRPr="00B31489">
              <w:rPr>
                <w:rFonts w:ascii="Trebuchet MS" w:hAnsi="Trebuchet MS" w:cstheme="majorBidi"/>
              </w:rPr>
              <w:t>75</w:t>
            </w:r>
            <w:r w:rsidR="000F4A64" w:rsidRPr="00B31489">
              <w:rPr>
                <w:rFonts w:ascii="Trebuchet MS" w:hAnsi="Trebuchet MS" w:cstheme="majorBidi"/>
              </w:rPr>
              <w:t>°</w:t>
            </w:r>
            <w:r w:rsidRPr="00B31489">
              <w:rPr>
                <w:rFonts w:ascii="Trebuchet MS" w:hAnsi="Trebuchet MS" w:cstheme="majorBidi"/>
              </w:rPr>
              <w:t xml:space="preserve"> </w:t>
            </w:r>
            <w:r w:rsidR="00D828A5" w:rsidRPr="00B31489">
              <w:rPr>
                <w:rFonts w:ascii="Trebuchet MS" w:hAnsi="Trebuchet MS" w:cstheme="majorBidi"/>
              </w:rPr>
              <w:t>iki</w:t>
            </w:r>
            <w:r w:rsidRPr="00B31489">
              <w:rPr>
                <w:rFonts w:ascii="Trebuchet MS" w:hAnsi="Trebuchet MS" w:cstheme="majorBidi"/>
              </w:rPr>
              <w:t xml:space="preserve"> </w:t>
            </w:r>
            <w:r w:rsidR="00455AC1" w:rsidRPr="00B31489">
              <w:rPr>
                <w:rFonts w:ascii="Trebuchet MS" w:hAnsi="Trebuchet MS" w:cstheme="majorBidi"/>
              </w:rPr>
              <w:t>55</w:t>
            </w:r>
            <w:r w:rsidRPr="00B31489">
              <w:rPr>
                <w:rFonts w:ascii="Trebuchet MS" w:hAnsi="Trebuchet MS" w:cstheme="majorBidi"/>
              </w:rPr>
              <w:t>°</w:t>
            </w:r>
          </w:p>
        </w:tc>
        <w:tc>
          <w:tcPr>
            <w:tcW w:w="0" w:type="auto"/>
            <w:tcBorders>
              <w:top w:val="single" w:sz="4" w:space="0" w:color="auto"/>
              <w:left w:val="single" w:sz="4" w:space="0" w:color="auto"/>
              <w:bottom w:val="single" w:sz="4" w:space="0" w:color="auto"/>
              <w:right w:val="single" w:sz="4" w:space="0" w:color="auto"/>
            </w:tcBorders>
          </w:tcPr>
          <w:p w14:paraId="3F6E5634" w14:textId="45BCAFF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6EDCBF5" w14:textId="72B761A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B618EB" w14:textId="002A5C7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C8AC59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B7683B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11.7</w:t>
            </w:r>
          </w:p>
        </w:tc>
        <w:tc>
          <w:tcPr>
            <w:tcW w:w="0" w:type="auto"/>
            <w:tcBorders>
              <w:top w:val="single" w:sz="4" w:space="0" w:color="auto"/>
              <w:left w:val="single" w:sz="4" w:space="0" w:color="auto"/>
              <w:bottom w:val="single" w:sz="4" w:space="0" w:color="auto"/>
              <w:right w:val="single" w:sz="4" w:space="0" w:color="auto"/>
            </w:tcBorders>
          </w:tcPr>
          <w:p w14:paraId="5CA6C60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Nugaros atrama</w:t>
            </w:r>
          </w:p>
        </w:tc>
        <w:tc>
          <w:tcPr>
            <w:tcW w:w="0" w:type="auto"/>
            <w:tcBorders>
              <w:top w:val="single" w:sz="4" w:space="0" w:color="auto"/>
              <w:left w:val="single" w:sz="4" w:space="0" w:color="auto"/>
              <w:bottom w:val="single" w:sz="4" w:space="0" w:color="auto"/>
              <w:right w:val="single" w:sz="4" w:space="0" w:color="auto"/>
            </w:tcBorders>
          </w:tcPr>
          <w:p w14:paraId="05092676" w14:textId="77777777" w:rsidR="00650198" w:rsidRPr="00CC65B4" w:rsidRDefault="00650198" w:rsidP="00650198">
            <w:pPr>
              <w:rPr>
                <w:rFonts w:ascii="Trebuchet MS" w:hAnsi="Trebuchet MS" w:cstheme="majorBidi"/>
              </w:rPr>
            </w:pPr>
            <w:r w:rsidRPr="00CC65B4">
              <w:rPr>
                <w:rFonts w:ascii="Trebuchet MS" w:hAnsi="Trebuchet MS" w:cstheme="majorBidi"/>
              </w:rPr>
              <w:t>Reguliuojamas dujinės spyruoklės pagalba</w:t>
            </w:r>
          </w:p>
          <w:p w14:paraId="4B153DC1" w14:textId="0457DA34" w:rsidR="00650198" w:rsidRPr="00B31489" w:rsidRDefault="00D828A5" w:rsidP="00650198">
            <w:pPr>
              <w:rPr>
                <w:rFonts w:ascii="Trebuchet MS" w:hAnsi="Trebuchet MS" w:cstheme="majorBidi"/>
              </w:rPr>
            </w:pPr>
            <w:r w:rsidRPr="00B31489">
              <w:rPr>
                <w:rFonts w:ascii="Trebuchet MS" w:hAnsi="Trebuchet MS" w:cstheme="majorBidi"/>
                <w:bCs/>
              </w:rPr>
              <w:t>Ne mažesnėse ribose kaip nuo</w:t>
            </w:r>
            <w:r w:rsidRPr="00B31489">
              <w:rPr>
                <w:rFonts w:ascii="Trebuchet MS" w:hAnsi="Trebuchet MS" w:cstheme="majorBidi"/>
              </w:rPr>
              <w:t xml:space="preserve"> </w:t>
            </w:r>
            <w:r w:rsidR="000F4A64" w:rsidRPr="00B31489">
              <w:rPr>
                <w:rFonts w:ascii="Trebuchet MS" w:hAnsi="Trebuchet MS" w:cstheme="majorBidi"/>
              </w:rPr>
              <w:t>5°</w:t>
            </w:r>
            <w:r w:rsidRPr="00B31489">
              <w:rPr>
                <w:rFonts w:ascii="Trebuchet MS" w:hAnsi="Trebuchet MS" w:cstheme="majorBidi"/>
              </w:rPr>
              <w:t>iki</w:t>
            </w:r>
            <w:r w:rsidR="00650198" w:rsidRPr="00B31489">
              <w:rPr>
                <w:rFonts w:ascii="Trebuchet MS" w:hAnsi="Trebuchet MS" w:cstheme="majorBidi"/>
              </w:rPr>
              <w:t xml:space="preserve"> </w:t>
            </w:r>
            <w:r w:rsidR="0049675E" w:rsidRPr="00B31489">
              <w:rPr>
                <w:rFonts w:ascii="Trebuchet MS" w:hAnsi="Trebuchet MS" w:cstheme="majorBidi"/>
              </w:rPr>
              <w:t>65</w:t>
            </w:r>
            <w:r w:rsidR="00650198" w:rsidRPr="00CC65B4">
              <w:rPr>
                <w:rFonts w:ascii="Trebuchet MS" w:hAnsi="Trebuchet MS" w:cstheme="majorBidi"/>
              </w:rPr>
              <w:t xml:space="preserve"> </w:t>
            </w:r>
            <w:r w:rsidR="00650198" w:rsidRPr="00B31489">
              <w:rPr>
                <w:rFonts w:ascii="Trebuchet MS" w:hAnsi="Trebuchet MS" w:cstheme="majorBidi"/>
              </w:rPr>
              <w:t>°</w:t>
            </w:r>
          </w:p>
        </w:tc>
        <w:tc>
          <w:tcPr>
            <w:tcW w:w="0" w:type="auto"/>
            <w:tcBorders>
              <w:top w:val="single" w:sz="4" w:space="0" w:color="auto"/>
              <w:left w:val="single" w:sz="4" w:space="0" w:color="auto"/>
              <w:bottom w:val="single" w:sz="4" w:space="0" w:color="auto"/>
              <w:right w:val="single" w:sz="4" w:space="0" w:color="auto"/>
            </w:tcBorders>
          </w:tcPr>
          <w:p w14:paraId="08EEFA7F" w14:textId="7429695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0C8465" w14:textId="73BB05F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240019E" w14:textId="68E101B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CA9500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2CB1EB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11.8</w:t>
            </w:r>
          </w:p>
        </w:tc>
        <w:tc>
          <w:tcPr>
            <w:tcW w:w="0" w:type="auto"/>
            <w:tcBorders>
              <w:top w:val="single" w:sz="4" w:space="0" w:color="auto"/>
              <w:left w:val="single" w:sz="4" w:space="0" w:color="auto"/>
              <w:bottom w:val="single" w:sz="4" w:space="0" w:color="auto"/>
              <w:right w:val="single" w:sz="4" w:space="0" w:color="auto"/>
            </w:tcBorders>
          </w:tcPr>
          <w:p w14:paraId="05669C7E"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Sėdima dalis pritaikyta ginekologijos procedūrai</w:t>
            </w:r>
          </w:p>
        </w:tc>
        <w:tc>
          <w:tcPr>
            <w:tcW w:w="0" w:type="auto"/>
            <w:tcBorders>
              <w:top w:val="single" w:sz="4" w:space="0" w:color="auto"/>
              <w:left w:val="single" w:sz="4" w:space="0" w:color="auto"/>
              <w:bottom w:val="single" w:sz="4" w:space="0" w:color="auto"/>
              <w:right w:val="single" w:sz="4" w:space="0" w:color="auto"/>
            </w:tcBorders>
          </w:tcPr>
          <w:p w14:paraId="4C8E35DC" w14:textId="77777777" w:rsidR="00650198" w:rsidRPr="00CC65B4" w:rsidRDefault="00650198" w:rsidP="00650198">
            <w:pPr>
              <w:rPr>
                <w:rFonts w:ascii="Trebuchet MS" w:hAnsi="Trebuchet MS" w:cstheme="majorBidi"/>
                <w:bCs/>
              </w:rPr>
            </w:pPr>
            <w:r w:rsidRPr="00CC65B4">
              <w:rPr>
                <w:rFonts w:ascii="Trebuchet MS" w:hAnsi="Trebuchet MS" w:cstheme="majorBidi"/>
                <w:bCs/>
              </w:rPr>
              <w:t xml:space="preserve">Būtina </w:t>
            </w:r>
          </w:p>
          <w:p w14:paraId="06B51995" w14:textId="77777777" w:rsidR="00650198" w:rsidRPr="00CC65B4" w:rsidRDefault="00650198" w:rsidP="00650198">
            <w:pPr>
              <w:rPr>
                <w:rFonts w:ascii="Trebuchet MS" w:hAnsi="Trebuchet MS" w:cstheme="majorBidi"/>
                <w:bCs/>
              </w:rPr>
            </w:pPr>
            <w:r w:rsidRPr="00CC65B4">
              <w:rPr>
                <w:rFonts w:ascii="Trebuchet MS" w:hAnsi="Trebuchet MS" w:cstheme="majorBidi"/>
                <w:bCs/>
              </w:rPr>
              <w:t>Kampo reguliavimas dujinės spyruoklės pagalba</w:t>
            </w:r>
          </w:p>
          <w:p w14:paraId="6CA328BE" w14:textId="04829A96" w:rsidR="00650198" w:rsidRPr="00B31489" w:rsidRDefault="00650198" w:rsidP="00650198">
            <w:pPr>
              <w:rPr>
                <w:rFonts w:ascii="Trebuchet MS" w:hAnsi="Trebuchet MS" w:cstheme="majorBidi"/>
              </w:rPr>
            </w:pPr>
            <w:r w:rsidRPr="00CC65B4">
              <w:rPr>
                <w:rFonts w:ascii="Trebuchet MS" w:hAnsi="Trebuchet MS" w:cstheme="majorBidi"/>
                <w:bCs/>
              </w:rPr>
              <w:t xml:space="preserve"> </w:t>
            </w:r>
            <w:r w:rsidR="00AC22E4" w:rsidRPr="00B31489">
              <w:rPr>
                <w:rFonts w:ascii="Trebuchet MS" w:hAnsi="Trebuchet MS" w:cstheme="majorBidi"/>
                <w:bCs/>
              </w:rPr>
              <w:t>Ne mažesnėse ribose kaip nuo</w:t>
            </w:r>
            <w:r w:rsidR="00AC22E4" w:rsidRPr="00B31489">
              <w:rPr>
                <w:rFonts w:ascii="Trebuchet MS" w:hAnsi="Trebuchet MS" w:cstheme="majorBidi"/>
              </w:rPr>
              <w:t xml:space="preserve"> </w:t>
            </w:r>
            <w:r w:rsidR="000F4A64" w:rsidRPr="00B31489">
              <w:rPr>
                <w:rFonts w:ascii="Trebuchet MS" w:hAnsi="Trebuchet MS" w:cstheme="majorBidi"/>
              </w:rPr>
              <w:t>5°</w:t>
            </w:r>
            <w:r w:rsidRPr="00CC65B4">
              <w:rPr>
                <w:rFonts w:ascii="Trebuchet MS" w:hAnsi="Trebuchet MS" w:cstheme="majorBidi"/>
                <w:bCs/>
              </w:rPr>
              <w:t xml:space="preserve"> </w:t>
            </w:r>
            <w:r w:rsidR="00AC22E4" w:rsidRPr="00B31489">
              <w:rPr>
                <w:rFonts w:ascii="Trebuchet MS" w:hAnsi="Trebuchet MS" w:cstheme="majorBidi"/>
                <w:bCs/>
              </w:rPr>
              <w:t>iki</w:t>
            </w:r>
            <w:r w:rsidRPr="00CC65B4">
              <w:rPr>
                <w:rFonts w:ascii="Trebuchet MS" w:hAnsi="Trebuchet MS" w:cstheme="majorBidi"/>
                <w:bCs/>
              </w:rPr>
              <w:t xml:space="preserve"> </w:t>
            </w:r>
            <w:r w:rsidR="0049675E" w:rsidRPr="00B31489">
              <w:rPr>
                <w:rFonts w:ascii="Trebuchet MS" w:hAnsi="Trebuchet MS" w:cstheme="majorBidi"/>
                <w:bCs/>
              </w:rPr>
              <w:t>35</w:t>
            </w:r>
            <w:r w:rsidRPr="00CC65B4">
              <w:rPr>
                <w:rFonts w:ascii="Trebuchet MS" w:hAnsi="Trebuchet MS" w:cstheme="majorBidi"/>
                <w:bCs/>
              </w:rPr>
              <w:t>°</w:t>
            </w:r>
          </w:p>
        </w:tc>
        <w:tc>
          <w:tcPr>
            <w:tcW w:w="0" w:type="auto"/>
            <w:tcBorders>
              <w:top w:val="single" w:sz="4" w:space="0" w:color="auto"/>
              <w:left w:val="single" w:sz="4" w:space="0" w:color="auto"/>
              <w:bottom w:val="single" w:sz="4" w:space="0" w:color="auto"/>
              <w:right w:val="single" w:sz="4" w:space="0" w:color="auto"/>
            </w:tcBorders>
          </w:tcPr>
          <w:p w14:paraId="4A5EE308" w14:textId="1B0C993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53873DD" w14:textId="4D5F6A0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C1A37A" w14:textId="6072DF6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31E8B2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66F9B5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11.9</w:t>
            </w:r>
          </w:p>
        </w:tc>
        <w:tc>
          <w:tcPr>
            <w:tcW w:w="0" w:type="auto"/>
            <w:tcBorders>
              <w:top w:val="single" w:sz="4" w:space="0" w:color="auto"/>
              <w:left w:val="single" w:sz="4" w:space="0" w:color="auto"/>
              <w:bottom w:val="single" w:sz="4" w:space="0" w:color="auto"/>
              <w:right w:val="single" w:sz="4" w:space="0" w:color="auto"/>
            </w:tcBorders>
          </w:tcPr>
          <w:p w14:paraId="12A75C6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Kėdės ilgis </w:t>
            </w:r>
          </w:p>
        </w:tc>
        <w:tc>
          <w:tcPr>
            <w:tcW w:w="0" w:type="auto"/>
            <w:tcBorders>
              <w:top w:val="single" w:sz="4" w:space="0" w:color="auto"/>
              <w:left w:val="single" w:sz="4" w:space="0" w:color="auto"/>
              <w:bottom w:val="single" w:sz="4" w:space="0" w:color="auto"/>
              <w:right w:val="single" w:sz="4" w:space="0" w:color="auto"/>
            </w:tcBorders>
          </w:tcPr>
          <w:p w14:paraId="3990C8AA" w14:textId="77777777" w:rsidR="00650198" w:rsidRPr="003F11A1" w:rsidRDefault="00650198" w:rsidP="00650198">
            <w:pPr>
              <w:rPr>
                <w:rFonts w:ascii="Trebuchet MS" w:hAnsi="Trebuchet MS" w:cstheme="majorBidi"/>
                <w:bCs/>
              </w:rPr>
            </w:pPr>
            <w:r w:rsidRPr="003F11A1">
              <w:rPr>
                <w:rFonts w:ascii="Trebuchet MS" w:hAnsi="Trebuchet MS" w:cstheme="majorBidi"/>
                <w:bCs/>
              </w:rPr>
              <w:t xml:space="preserve">Bendras 195 cm </w:t>
            </w:r>
            <w:r w:rsidRPr="003F11A1">
              <w:rPr>
                <w:rFonts w:ascii="Trebuchet MS" w:hAnsi="Trebuchet MS" w:cstheme="majorBidi"/>
              </w:rPr>
              <w:t>± 5 cm</w:t>
            </w:r>
          </w:p>
          <w:p w14:paraId="026EF528" w14:textId="77777777" w:rsidR="00650198" w:rsidRPr="003F11A1" w:rsidRDefault="00650198" w:rsidP="00650198">
            <w:pPr>
              <w:rPr>
                <w:rFonts w:ascii="Trebuchet MS" w:hAnsi="Trebuchet MS" w:cstheme="majorBidi"/>
              </w:rPr>
            </w:pPr>
            <w:r w:rsidRPr="003F11A1">
              <w:rPr>
                <w:rFonts w:ascii="Trebuchet MS" w:hAnsi="Trebuchet MS" w:cstheme="majorBidi"/>
                <w:bCs/>
              </w:rPr>
              <w:t xml:space="preserve">Galvos dalies  45 cm </w:t>
            </w:r>
            <w:r w:rsidRPr="003F11A1">
              <w:rPr>
                <w:rFonts w:ascii="Trebuchet MS" w:hAnsi="Trebuchet MS" w:cstheme="majorBidi"/>
              </w:rPr>
              <w:t>± 5 cm</w:t>
            </w:r>
          </w:p>
          <w:p w14:paraId="75BFB95F"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Vidurinės dalies 105 </w:t>
            </w:r>
            <w:r w:rsidRPr="003F11A1">
              <w:rPr>
                <w:rFonts w:ascii="Trebuchet MS" w:hAnsi="Trebuchet MS" w:cstheme="majorBidi"/>
                <w:bCs/>
              </w:rPr>
              <w:t xml:space="preserve">cm </w:t>
            </w:r>
            <w:r w:rsidRPr="003F11A1">
              <w:rPr>
                <w:rFonts w:ascii="Trebuchet MS" w:hAnsi="Trebuchet MS" w:cstheme="majorBidi"/>
              </w:rPr>
              <w:t>± 5 cm</w:t>
            </w:r>
          </w:p>
          <w:p w14:paraId="57377A6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xml:space="preserve">Sėdimos dalies 45 </w:t>
            </w:r>
            <w:r w:rsidRPr="003F11A1">
              <w:rPr>
                <w:rFonts w:ascii="Trebuchet MS" w:hAnsi="Trebuchet MS" w:cstheme="majorBidi"/>
                <w:bCs/>
              </w:rPr>
              <w:t xml:space="preserve">cm </w:t>
            </w:r>
            <w:r w:rsidRPr="003F11A1">
              <w:rPr>
                <w:rFonts w:ascii="Trebuchet MS" w:hAnsi="Trebuchet MS" w:cstheme="majorBidi"/>
              </w:rPr>
              <w:t>± 5 cm</w:t>
            </w:r>
          </w:p>
        </w:tc>
        <w:tc>
          <w:tcPr>
            <w:tcW w:w="0" w:type="auto"/>
            <w:tcBorders>
              <w:top w:val="single" w:sz="4" w:space="0" w:color="auto"/>
              <w:left w:val="single" w:sz="4" w:space="0" w:color="auto"/>
              <w:bottom w:val="single" w:sz="4" w:space="0" w:color="auto"/>
              <w:right w:val="single" w:sz="4" w:space="0" w:color="auto"/>
            </w:tcBorders>
          </w:tcPr>
          <w:p w14:paraId="065FD328" w14:textId="31F1B5A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534642C" w14:textId="20D3BBB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F3C020" w14:textId="75D422D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30AFD7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5CD36D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11.10</w:t>
            </w:r>
          </w:p>
        </w:tc>
        <w:tc>
          <w:tcPr>
            <w:tcW w:w="0" w:type="auto"/>
            <w:tcBorders>
              <w:top w:val="single" w:sz="4" w:space="0" w:color="auto"/>
              <w:left w:val="single" w:sz="4" w:space="0" w:color="auto"/>
              <w:bottom w:val="single" w:sz="4" w:space="0" w:color="auto"/>
              <w:right w:val="single" w:sz="4" w:space="0" w:color="auto"/>
            </w:tcBorders>
          </w:tcPr>
          <w:p w14:paraId="3CBE215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Kėdės plotis</w:t>
            </w:r>
          </w:p>
        </w:tc>
        <w:tc>
          <w:tcPr>
            <w:tcW w:w="0" w:type="auto"/>
            <w:tcBorders>
              <w:top w:val="single" w:sz="4" w:space="0" w:color="auto"/>
              <w:left w:val="single" w:sz="4" w:space="0" w:color="auto"/>
              <w:bottom w:val="single" w:sz="4" w:space="0" w:color="auto"/>
              <w:right w:val="single" w:sz="4" w:space="0" w:color="auto"/>
            </w:tcBorders>
          </w:tcPr>
          <w:p w14:paraId="6510C4E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65 cm </w:t>
            </w:r>
            <w:r w:rsidRPr="003F11A1">
              <w:rPr>
                <w:rFonts w:ascii="Trebuchet MS" w:hAnsi="Trebuchet MS" w:cstheme="majorBidi"/>
              </w:rPr>
              <w:t>± 5 cm</w:t>
            </w:r>
          </w:p>
        </w:tc>
        <w:tc>
          <w:tcPr>
            <w:tcW w:w="0" w:type="auto"/>
            <w:tcBorders>
              <w:top w:val="single" w:sz="4" w:space="0" w:color="auto"/>
              <w:left w:val="single" w:sz="4" w:space="0" w:color="auto"/>
              <w:bottom w:val="single" w:sz="4" w:space="0" w:color="auto"/>
              <w:right w:val="single" w:sz="4" w:space="0" w:color="auto"/>
            </w:tcBorders>
          </w:tcPr>
          <w:p w14:paraId="4F5F3074" w14:textId="664A162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1D2BE1E" w14:textId="4341CED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CD42E8F" w14:textId="4EA89F5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931684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AB809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lastRenderedPageBreak/>
              <w:t>11.11</w:t>
            </w:r>
          </w:p>
        </w:tc>
        <w:tc>
          <w:tcPr>
            <w:tcW w:w="0" w:type="auto"/>
            <w:tcBorders>
              <w:top w:val="single" w:sz="4" w:space="0" w:color="auto"/>
              <w:left w:val="single" w:sz="4" w:space="0" w:color="auto"/>
              <w:bottom w:val="single" w:sz="4" w:space="0" w:color="auto"/>
              <w:right w:val="single" w:sz="4" w:space="0" w:color="auto"/>
            </w:tcBorders>
          </w:tcPr>
          <w:p w14:paraId="39704AE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 xml:space="preserve">Gulimos dalies apmušalas </w:t>
            </w:r>
          </w:p>
        </w:tc>
        <w:tc>
          <w:tcPr>
            <w:tcW w:w="0" w:type="auto"/>
            <w:tcBorders>
              <w:top w:val="single" w:sz="4" w:space="0" w:color="auto"/>
              <w:left w:val="single" w:sz="4" w:space="0" w:color="auto"/>
              <w:bottom w:val="single" w:sz="4" w:space="0" w:color="auto"/>
              <w:right w:val="single" w:sz="4" w:space="0" w:color="auto"/>
            </w:tcBorders>
          </w:tcPr>
          <w:p w14:paraId="23F6BFBD" w14:textId="77777777" w:rsidR="00650198" w:rsidRPr="003F11A1" w:rsidRDefault="00650198" w:rsidP="000B1117">
            <w:pPr>
              <w:pStyle w:val="ListParagraph"/>
              <w:numPr>
                <w:ilvl w:val="0"/>
                <w:numId w:val="33"/>
              </w:numPr>
              <w:spacing w:after="160"/>
              <w:ind w:left="295"/>
              <w:rPr>
                <w:rFonts w:ascii="Trebuchet MS" w:hAnsi="Trebuchet MS" w:cstheme="majorBidi"/>
                <w:bCs/>
              </w:rPr>
            </w:pPr>
            <w:r w:rsidRPr="003F11A1">
              <w:rPr>
                <w:rFonts w:ascii="Trebuchet MS" w:hAnsi="Trebuchet MS" w:cstheme="majorBidi"/>
                <w:bCs/>
              </w:rPr>
              <w:t xml:space="preserve">Iš dirbtinės sintetinės odos </w:t>
            </w:r>
          </w:p>
          <w:p w14:paraId="4C266923" w14:textId="77777777" w:rsidR="00650198" w:rsidRPr="003F11A1" w:rsidRDefault="00650198" w:rsidP="000B111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 xml:space="preserve">Besiūlis, </w:t>
            </w:r>
          </w:p>
          <w:p w14:paraId="789C3562" w14:textId="77777777" w:rsidR="00650198" w:rsidRPr="003F11A1" w:rsidRDefault="00650198" w:rsidP="000B1117">
            <w:pPr>
              <w:pStyle w:val="ListParagraph"/>
              <w:numPr>
                <w:ilvl w:val="0"/>
                <w:numId w:val="33"/>
              </w:numPr>
              <w:spacing w:after="160"/>
              <w:ind w:left="295"/>
              <w:rPr>
                <w:rFonts w:ascii="Trebuchet MS" w:hAnsi="Trebuchet MS" w:cstheme="majorBidi"/>
                <w:color w:val="000000" w:themeColor="text1"/>
              </w:rPr>
            </w:pPr>
            <w:r w:rsidRPr="003F11A1">
              <w:rPr>
                <w:rFonts w:ascii="Trebuchet MS" w:hAnsi="Trebuchet MS" w:cstheme="majorBidi"/>
                <w:bCs/>
              </w:rPr>
              <w:t>Atsparus valymo ir dezinfekavimo priemonėms, kraujui, šlapimui, UV spinduliams, antimikrobinis, antigrybelinis</w:t>
            </w:r>
          </w:p>
        </w:tc>
        <w:tc>
          <w:tcPr>
            <w:tcW w:w="0" w:type="auto"/>
            <w:tcBorders>
              <w:top w:val="single" w:sz="4" w:space="0" w:color="auto"/>
              <w:left w:val="single" w:sz="4" w:space="0" w:color="auto"/>
              <w:bottom w:val="single" w:sz="4" w:space="0" w:color="auto"/>
              <w:right w:val="single" w:sz="4" w:space="0" w:color="auto"/>
            </w:tcBorders>
          </w:tcPr>
          <w:p w14:paraId="1BB8F05B" w14:textId="5903DB0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0E9A15C" w14:textId="03F7507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E01925" w14:textId="41D7082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D094FC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77B0CD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11.12</w:t>
            </w:r>
          </w:p>
        </w:tc>
        <w:tc>
          <w:tcPr>
            <w:tcW w:w="0" w:type="auto"/>
            <w:tcBorders>
              <w:top w:val="single" w:sz="4" w:space="0" w:color="auto"/>
              <w:left w:val="single" w:sz="4" w:space="0" w:color="auto"/>
              <w:bottom w:val="single" w:sz="4" w:space="0" w:color="auto"/>
              <w:right w:val="single" w:sz="4" w:space="0" w:color="auto"/>
            </w:tcBorders>
          </w:tcPr>
          <w:p w14:paraId="26A971A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bCs/>
              </w:rPr>
              <w:t>Apmušalo spalvą galima rinktis</w:t>
            </w:r>
          </w:p>
        </w:tc>
        <w:tc>
          <w:tcPr>
            <w:tcW w:w="0" w:type="auto"/>
            <w:tcBorders>
              <w:top w:val="single" w:sz="4" w:space="0" w:color="auto"/>
              <w:left w:val="single" w:sz="4" w:space="0" w:color="auto"/>
              <w:bottom w:val="single" w:sz="4" w:space="0" w:color="auto"/>
              <w:right w:val="single" w:sz="4" w:space="0" w:color="auto"/>
            </w:tcBorders>
          </w:tcPr>
          <w:p w14:paraId="4D79AE58" w14:textId="77777777" w:rsidR="00650198" w:rsidRPr="003F11A1" w:rsidRDefault="00650198" w:rsidP="00650198">
            <w:pPr>
              <w:rPr>
                <w:rFonts w:ascii="Trebuchet MS" w:hAnsi="Trebuchet MS" w:cstheme="majorBidi"/>
                <w:bCs/>
              </w:rPr>
            </w:pPr>
            <w:r w:rsidRPr="003F11A1">
              <w:rPr>
                <w:rFonts w:ascii="Trebuchet MS" w:hAnsi="Trebuchet MS" w:cstheme="majorBidi"/>
                <w:bCs/>
              </w:rPr>
              <w:t>Ne mažiau 10 skirtingų spalvų</w:t>
            </w:r>
          </w:p>
        </w:tc>
        <w:tc>
          <w:tcPr>
            <w:tcW w:w="0" w:type="auto"/>
            <w:tcBorders>
              <w:top w:val="single" w:sz="4" w:space="0" w:color="auto"/>
              <w:left w:val="single" w:sz="4" w:space="0" w:color="auto"/>
              <w:bottom w:val="single" w:sz="4" w:space="0" w:color="auto"/>
              <w:right w:val="single" w:sz="4" w:space="0" w:color="auto"/>
            </w:tcBorders>
          </w:tcPr>
          <w:p w14:paraId="502232EB" w14:textId="715F891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B08501D" w14:textId="791C276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8F65436" w14:textId="48207CA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5F576E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45FC3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11.13</w:t>
            </w:r>
          </w:p>
        </w:tc>
        <w:tc>
          <w:tcPr>
            <w:tcW w:w="0" w:type="auto"/>
            <w:tcBorders>
              <w:top w:val="single" w:sz="4" w:space="0" w:color="auto"/>
              <w:left w:val="single" w:sz="4" w:space="0" w:color="auto"/>
              <w:bottom w:val="single" w:sz="4" w:space="0" w:color="auto"/>
              <w:right w:val="single" w:sz="4" w:space="0" w:color="auto"/>
            </w:tcBorders>
          </w:tcPr>
          <w:p w14:paraId="7CEA17B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Variklio tipas</w:t>
            </w:r>
          </w:p>
        </w:tc>
        <w:tc>
          <w:tcPr>
            <w:tcW w:w="0" w:type="auto"/>
            <w:tcBorders>
              <w:top w:val="single" w:sz="4" w:space="0" w:color="auto"/>
              <w:left w:val="single" w:sz="4" w:space="0" w:color="auto"/>
              <w:bottom w:val="single" w:sz="4" w:space="0" w:color="auto"/>
              <w:right w:val="single" w:sz="4" w:space="0" w:color="auto"/>
            </w:tcBorders>
          </w:tcPr>
          <w:p w14:paraId="3B9D58E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Elektrinis</w:t>
            </w:r>
          </w:p>
        </w:tc>
        <w:tc>
          <w:tcPr>
            <w:tcW w:w="0" w:type="auto"/>
            <w:tcBorders>
              <w:top w:val="single" w:sz="4" w:space="0" w:color="auto"/>
              <w:left w:val="single" w:sz="4" w:space="0" w:color="auto"/>
              <w:bottom w:val="single" w:sz="4" w:space="0" w:color="auto"/>
              <w:right w:val="single" w:sz="4" w:space="0" w:color="auto"/>
            </w:tcBorders>
          </w:tcPr>
          <w:p w14:paraId="1E681BB1" w14:textId="215ACB3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AFB0841" w14:textId="3333C25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786CDF" w14:textId="63B2917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1B22E8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4DEAE1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11.14</w:t>
            </w:r>
          </w:p>
        </w:tc>
        <w:tc>
          <w:tcPr>
            <w:tcW w:w="0" w:type="auto"/>
            <w:tcBorders>
              <w:top w:val="single" w:sz="4" w:space="0" w:color="auto"/>
              <w:left w:val="single" w:sz="4" w:space="0" w:color="auto"/>
              <w:bottom w:val="single" w:sz="4" w:space="0" w:color="auto"/>
              <w:right w:val="single" w:sz="4" w:space="0" w:color="auto"/>
            </w:tcBorders>
          </w:tcPr>
          <w:p w14:paraId="1DC8A69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Maksimali apkrova</w:t>
            </w:r>
          </w:p>
        </w:tc>
        <w:tc>
          <w:tcPr>
            <w:tcW w:w="0" w:type="auto"/>
            <w:tcBorders>
              <w:top w:val="single" w:sz="4" w:space="0" w:color="auto"/>
              <w:left w:val="single" w:sz="4" w:space="0" w:color="auto"/>
              <w:bottom w:val="single" w:sz="4" w:space="0" w:color="auto"/>
              <w:right w:val="single" w:sz="4" w:space="0" w:color="auto"/>
            </w:tcBorders>
          </w:tcPr>
          <w:p w14:paraId="35AB64E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 150 kg</w:t>
            </w:r>
          </w:p>
        </w:tc>
        <w:tc>
          <w:tcPr>
            <w:tcW w:w="0" w:type="auto"/>
            <w:tcBorders>
              <w:top w:val="single" w:sz="4" w:space="0" w:color="auto"/>
              <w:left w:val="single" w:sz="4" w:space="0" w:color="auto"/>
              <w:bottom w:val="single" w:sz="4" w:space="0" w:color="auto"/>
              <w:right w:val="single" w:sz="4" w:space="0" w:color="auto"/>
            </w:tcBorders>
          </w:tcPr>
          <w:p w14:paraId="0B4A529A" w14:textId="5484501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4F9445" w14:textId="73022AF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0F7E8FE" w14:textId="353856E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B94D07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BAF5A6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11.15</w:t>
            </w:r>
          </w:p>
        </w:tc>
        <w:tc>
          <w:tcPr>
            <w:tcW w:w="0" w:type="auto"/>
            <w:tcBorders>
              <w:top w:val="single" w:sz="4" w:space="0" w:color="auto"/>
              <w:left w:val="single" w:sz="4" w:space="0" w:color="auto"/>
              <w:bottom w:val="single" w:sz="4" w:space="0" w:color="auto"/>
              <w:right w:val="single" w:sz="4" w:space="0" w:color="auto"/>
            </w:tcBorders>
          </w:tcPr>
          <w:p w14:paraId="312C73E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Reguliuojamo aukščio ir visomis kryptimis reguliuojami kojų laikikliai, sumontuoti ant rutulinio guolio iš minkšto poliuretano</w:t>
            </w:r>
          </w:p>
        </w:tc>
        <w:tc>
          <w:tcPr>
            <w:tcW w:w="0" w:type="auto"/>
            <w:tcBorders>
              <w:top w:val="single" w:sz="4" w:space="0" w:color="auto"/>
              <w:left w:val="single" w:sz="4" w:space="0" w:color="auto"/>
              <w:bottom w:val="single" w:sz="4" w:space="0" w:color="auto"/>
              <w:right w:val="single" w:sz="4" w:space="0" w:color="auto"/>
            </w:tcBorders>
          </w:tcPr>
          <w:p w14:paraId="1166D47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1 pora</w:t>
            </w:r>
          </w:p>
        </w:tc>
        <w:tc>
          <w:tcPr>
            <w:tcW w:w="0" w:type="auto"/>
            <w:tcBorders>
              <w:top w:val="single" w:sz="4" w:space="0" w:color="auto"/>
              <w:left w:val="single" w:sz="4" w:space="0" w:color="auto"/>
              <w:bottom w:val="single" w:sz="4" w:space="0" w:color="auto"/>
              <w:right w:val="single" w:sz="4" w:space="0" w:color="auto"/>
            </w:tcBorders>
          </w:tcPr>
          <w:p w14:paraId="30F081AA" w14:textId="4D6A7C8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5AB1A59" w14:textId="093787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1E75A9" w14:textId="326777B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7E2AE2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0EAA5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11.16</w:t>
            </w:r>
          </w:p>
        </w:tc>
        <w:tc>
          <w:tcPr>
            <w:tcW w:w="0" w:type="auto"/>
            <w:tcBorders>
              <w:top w:val="single" w:sz="4" w:space="0" w:color="auto"/>
              <w:left w:val="single" w:sz="4" w:space="0" w:color="auto"/>
              <w:bottom w:val="single" w:sz="4" w:space="0" w:color="auto"/>
              <w:right w:val="single" w:sz="4" w:space="0" w:color="auto"/>
            </w:tcBorders>
          </w:tcPr>
          <w:p w14:paraId="38AAAE0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Ištraukiamas nerūdijančio plieno dubuo</w:t>
            </w:r>
          </w:p>
        </w:tc>
        <w:tc>
          <w:tcPr>
            <w:tcW w:w="0" w:type="auto"/>
            <w:tcBorders>
              <w:top w:val="single" w:sz="4" w:space="0" w:color="auto"/>
              <w:left w:val="single" w:sz="4" w:space="0" w:color="auto"/>
              <w:bottom w:val="single" w:sz="4" w:space="0" w:color="auto"/>
              <w:right w:val="single" w:sz="4" w:space="0" w:color="auto"/>
            </w:tcBorders>
          </w:tcPr>
          <w:p w14:paraId="06E2AF7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1 vnt.</w:t>
            </w:r>
          </w:p>
        </w:tc>
        <w:tc>
          <w:tcPr>
            <w:tcW w:w="0" w:type="auto"/>
            <w:tcBorders>
              <w:top w:val="single" w:sz="4" w:space="0" w:color="auto"/>
              <w:left w:val="single" w:sz="4" w:space="0" w:color="auto"/>
              <w:bottom w:val="single" w:sz="4" w:space="0" w:color="auto"/>
              <w:right w:val="single" w:sz="4" w:space="0" w:color="auto"/>
            </w:tcBorders>
          </w:tcPr>
          <w:p w14:paraId="41712950" w14:textId="4668FD7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4AC2CC" w14:textId="44D1022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81FD2B2" w14:textId="214D051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3F88F94"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4131C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11.17</w:t>
            </w:r>
          </w:p>
        </w:tc>
        <w:tc>
          <w:tcPr>
            <w:tcW w:w="0" w:type="auto"/>
            <w:tcBorders>
              <w:top w:val="single" w:sz="4" w:space="0" w:color="auto"/>
              <w:left w:val="single" w:sz="4" w:space="0" w:color="auto"/>
              <w:bottom w:val="single" w:sz="4" w:space="0" w:color="auto"/>
              <w:right w:val="single" w:sz="4" w:space="0" w:color="auto"/>
            </w:tcBorders>
          </w:tcPr>
          <w:p w14:paraId="261F0D3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Nerūdijančio plieno bėgelis abiejose kėdės pusėse papildomiems priedams tvirtinti</w:t>
            </w:r>
          </w:p>
        </w:tc>
        <w:tc>
          <w:tcPr>
            <w:tcW w:w="0" w:type="auto"/>
            <w:tcBorders>
              <w:top w:val="single" w:sz="4" w:space="0" w:color="auto"/>
              <w:left w:val="single" w:sz="4" w:space="0" w:color="auto"/>
              <w:bottom w:val="single" w:sz="4" w:space="0" w:color="auto"/>
              <w:right w:val="single" w:sz="4" w:space="0" w:color="auto"/>
            </w:tcBorders>
          </w:tcPr>
          <w:p w14:paraId="104B995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F45FFE3" w14:textId="65603BE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B766F2B" w14:textId="37E6F71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993BE4F" w14:textId="32A215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D0AEE0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1A8E10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11.18</w:t>
            </w:r>
          </w:p>
        </w:tc>
        <w:tc>
          <w:tcPr>
            <w:tcW w:w="0" w:type="auto"/>
            <w:tcBorders>
              <w:top w:val="single" w:sz="4" w:space="0" w:color="auto"/>
              <w:left w:val="single" w:sz="4" w:space="0" w:color="auto"/>
              <w:bottom w:val="single" w:sz="4" w:space="0" w:color="auto"/>
              <w:right w:val="single" w:sz="4" w:space="0" w:color="auto"/>
            </w:tcBorders>
          </w:tcPr>
          <w:p w14:paraId="76CEAA1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Laiptelis - pakopa </w:t>
            </w:r>
          </w:p>
        </w:tc>
        <w:tc>
          <w:tcPr>
            <w:tcW w:w="0" w:type="auto"/>
            <w:tcBorders>
              <w:top w:val="single" w:sz="4" w:space="0" w:color="auto"/>
              <w:left w:val="single" w:sz="4" w:space="0" w:color="auto"/>
              <w:bottom w:val="single" w:sz="4" w:space="0" w:color="auto"/>
              <w:right w:val="single" w:sz="4" w:space="0" w:color="auto"/>
            </w:tcBorders>
          </w:tcPr>
          <w:p w14:paraId="715FB2EE" w14:textId="7C545AE3"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 1 vnt</w:t>
            </w:r>
            <w:r w:rsidR="00484190">
              <w:rPr>
                <w:rFonts w:ascii="Trebuchet MS" w:hAnsi="Trebuchet MS"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7F60436D" w14:textId="0F3121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07AD40" w14:textId="6AD9999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08E4571" w14:textId="38E627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3B50397A"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375B0EB6" w14:textId="21711EC5"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12. </w:t>
            </w:r>
            <w:r w:rsidRPr="003F11A1">
              <w:rPr>
                <w:rFonts w:ascii="Trebuchet MS" w:hAnsi="Trebuchet MS" w:cstheme="majorBidi"/>
                <w:b/>
                <w:bCs/>
              </w:rPr>
              <w:t>Nerūdijančio plieno vežimėlis 2 vnt</w:t>
            </w:r>
            <w:r w:rsidR="00155BE0">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 xml:space="preserve">Šančiai, </w:t>
            </w:r>
            <w:r w:rsidR="001C73E4" w:rsidRPr="003F11A1">
              <w:rPr>
                <w:rFonts w:ascii="Trebuchet MS" w:hAnsi="Trebuchet MS" w:cstheme="majorBidi"/>
              </w:rPr>
              <w:t>Juozapavičiaus</w:t>
            </w:r>
            <w:r w:rsidRPr="003F11A1">
              <w:rPr>
                <w:rFonts w:ascii="Trebuchet MS" w:hAnsi="Trebuchet MS" w:cstheme="majorBidi"/>
              </w:rPr>
              <w:t xml:space="preserve"> pr. 72, Kaunas; Šilainiai, Baltų pr. 7, Kaunas.</w:t>
            </w:r>
            <w:r w:rsidRPr="003F11A1">
              <w:rPr>
                <w:rFonts w:ascii="Trebuchet MS" w:hAnsi="Trebuchet MS" w:cstheme="majorBidi"/>
                <w:b/>
                <w:bCs/>
              </w:rPr>
              <w:t xml:space="preserve"> </w:t>
            </w:r>
          </w:p>
        </w:tc>
      </w:tr>
      <w:tr w:rsidR="00650198" w:rsidRPr="003F11A1" w14:paraId="7F97A46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FB9E39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w:t>
            </w:r>
          </w:p>
        </w:tc>
        <w:tc>
          <w:tcPr>
            <w:tcW w:w="0" w:type="auto"/>
          </w:tcPr>
          <w:p w14:paraId="695D3C1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Nemažiau nei 3 lentynų</w:t>
            </w:r>
          </w:p>
        </w:tc>
        <w:tc>
          <w:tcPr>
            <w:tcW w:w="0" w:type="auto"/>
          </w:tcPr>
          <w:p w14:paraId="38D76AE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B2D7910" w14:textId="7162CAF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gridSpan w:val="2"/>
            <w:tcBorders>
              <w:top w:val="single" w:sz="4" w:space="0" w:color="auto"/>
              <w:left w:val="single" w:sz="4" w:space="0" w:color="auto"/>
              <w:bottom w:val="single" w:sz="4" w:space="0" w:color="auto"/>
              <w:right w:val="single" w:sz="4" w:space="0" w:color="auto"/>
            </w:tcBorders>
          </w:tcPr>
          <w:p w14:paraId="5A8A1D6C" w14:textId="76125E64"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0FA9E6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78BF4E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12.2</w:t>
            </w:r>
          </w:p>
        </w:tc>
        <w:tc>
          <w:tcPr>
            <w:tcW w:w="0" w:type="auto"/>
          </w:tcPr>
          <w:p w14:paraId="4F3E9C1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Vežimėlis turi turėti 2 rankenas</w:t>
            </w:r>
          </w:p>
        </w:tc>
        <w:tc>
          <w:tcPr>
            <w:tcW w:w="0" w:type="auto"/>
          </w:tcPr>
          <w:p w14:paraId="2FF68F9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EF9C61" w14:textId="39BC26B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34EE6C5" w14:textId="022685E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F7C984" w14:textId="1AEC1B6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9A2996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99B99E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12.3</w:t>
            </w:r>
          </w:p>
        </w:tc>
        <w:tc>
          <w:tcPr>
            <w:tcW w:w="0" w:type="auto"/>
          </w:tcPr>
          <w:p w14:paraId="216C0D82"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Lentynos su pakeltais kraštais ( ne mažiau kaip 1 cm)</w:t>
            </w:r>
          </w:p>
        </w:tc>
        <w:tc>
          <w:tcPr>
            <w:tcW w:w="0" w:type="auto"/>
          </w:tcPr>
          <w:p w14:paraId="494EFED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693EE19" w14:textId="6EE41D8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222D6B" w14:textId="404CBB9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3530EB" w14:textId="5AC5BF6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FEE7ED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DE43C8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12.4</w:t>
            </w:r>
          </w:p>
        </w:tc>
        <w:tc>
          <w:tcPr>
            <w:tcW w:w="0" w:type="auto"/>
          </w:tcPr>
          <w:p w14:paraId="57F278F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Lentynėlės apkrova nemažesnė nei 18 kg</w:t>
            </w:r>
          </w:p>
        </w:tc>
        <w:tc>
          <w:tcPr>
            <w:tcW w:w="0" w:type="auto"/>
          </w:tcPr>
          <w:p w14:paraId="0C17232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EAC41F8" w14:textId="6F4D0F6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16BA6C7" w14:textId="7A54268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E9F87B" w14:textId="0957C41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4605476"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B85F1F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12.5</w:t>
            </w:r>
          </w:p>
        </w:tc>
        <w:tc>
          <w:tcPr>
            <w:tcW w:w="0" w:type="auto"/>
            <w:shd w:val="clear" w:color="auto" w:fill="auto"/>
          </w:tcPr>
          <w:p w14:paraId="7CA0C9CD" w14:textId="3E140556" w:rsidR="00650198" w:rsidRPr="003F11A1" w:rsidRDefault="00650198" w:rsidP="00650198">
            <w:pPr>
              <w:rPr>
                <w:rFonts w:ascii="Trebuchet MS" w:hAnsi="Trebuchet MS" w:cstheme="majorBidi"/>
                <w:color w:val="000000" w:themeColor="text1"/>
              </w:rPr>
            </w:pPr>
            <w:r w:rsidRPr="007342EC">
              <w:rPr>
                <w:rFonts w:ascii="Trebuchet MS" w:hAnsi="Trebuchet MS" w:cstheme="majorBidi"/>
              </w:rPr>
              <w:t>Lentynėlių išmatavimai (</w:t>
            </w:r>
            <w:r w:rsidRPr="007342EC">
              <w:rPr>
                <w:rFonts w:ascii="Trebuchet MS" w:hAnsi="Trebuchet MS" w:cstheme="majorBidi"/>
                <w:lang w:val="fr-FR"/>
              </w:rPr>
              <w:t xml:space="preserve">Plotis x Ilgis) </w:t>
            </w:r>
            <w:r w:rsidRPr="007342EC">
              <w:rPr>
                <w:rFonts w:ascii="Trebuchet MS" w:hAnsi="Trebuchet MS" w:cstheme="majorBidi"/>
              </w:rPr>
              <w:t xml:space="preserve">47 cm </w:t>
            </w:r>
            <w:r w:rsidR="000F4A64" w:rsidRPr="00B31489">
              <w:rPr>
                <w:rFonts w:ascii="Trebuchet MS" w:hAnsi="Trebuchet MS" w:cstheme="majorBidi"/>
              </w:rPr>
              <w:t>(±2cm)</w:t>
            </w:r>
            <w:r w:rsidR="000F4A64" w:rsidRPr="007342EC">
              <w:rPr>
                <w:rFonts w:ascii="Trebuchet MS" w:hAnsi="Trebuchet MS" w:cstheme="majorBidi"/>
              </w:rPr>
              <w:t xml:space="preserve"> </w:t>
            </w:r>
            <w:r w:rsidRPr="007342EC">
              <w:rPr>
                <w:rFonts w:ascii="Trebuchet MS" w:hAnsi="Trebuchet MS" w:cstheme="majorBidi"/>
              </w:rPr>
              <w:t>x 67 cm (±2cm)</w:t>
            </w:r>
          </w:p>
        </w:tc>
        <w:tc>
          <w:tcPr>
            <w:tcW w:w="0" w:type="auto"/>
          </w:tcPr>
          <w:p w14:paraId="3F6AB05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AFBBE9C" w14:textId="070B851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6CC720A" w14:textId="5FFDCD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C3FBDC8" w14:textId="26C2656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F8F92E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E94EC2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12.6</w:t>
            </w:r>
          </w:p>
        </w:tc>
        <w:tc>
          <w:tcPr>
            <w:tcW w:w="0" w:type="auto"/>
          </w:tcPr>
          <w:p w14:paraId="3235C58E" w14:textId="0BB640D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Apatinė lentynėlė turi būti ne žemiau kaip 22 cm</w:t>
            </w:r>
            <w:r w:rsidR="001C73E4" w:rsidRPr="003F11A1">
              <w:rPr>
                <w:rFonts w:ascii="Trebuchet MS" w:hAnsi="Trebuchet MS" w:cstheme="majorBidi"/>
              </w:rPr>
              <w:t>(±2cm)</w:t>
            </w:r>
            <w:r w:rsidRPr="003F11A1">
              <w:rPr>
                <w:rFonts w:ascii="Trebuchet MS" w:hAnsi="Trebuchet MS" w:cstheme="majorBidi"/>
              </w:rPr>
              <w:t xml:space="preserve"> nuo grindų </w:t>
            </w:r>
          </w:p>
        </w:tc>
        <w:tc>
          <w:tcPr>
            <w:tcW w:w="0" w:type="auto"/>
          </w:tcPr>
          <w:p w14:paraId="53E8A37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1ED2EB23" w14:textId="0AB9AE9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C936353" w14:textId="106C70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D56372D" w14:textId="2B1F63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AE45CA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202EAA0"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12.7</w:t>
            </w:r>
          </w:p>
        </w:tc>
        <w:tc>
          <w:tcPr>
            <w:tcW w:w="0" w:type="auto"/>
          </w:tcPr>
          <w:p w14:paraId="54EFE5F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Viršutinė lentynėlė turi būti ne žemiau kaip 79 cm (±2cm) nuo grindų</w:t>
            </w:r>
          </w:p>
        </w:tc>
        <w:tc>
          <w:tcPr>
            <w:tcW w:w="0" w:type="auto"/>
          </w:tcPr>
          <w:p w14:paraId="12575AB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C406B69" w14:textId="6E39C6F2"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E656CD2" w14:textId="399225C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0C6750" w14:textId="36BF300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E5C03E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5C33E6C"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12.8</w:t>
            </w:r>
          </w:p>
        </w:tc>
        <w:tc>
          <w:tcPr>
            <w:tcW w:w="0" w:type="auto"/>
          </w:tcPr>
          <w:p w14:paraId="1E3E8137"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Tarpai tarp lentynėlių turi būti 28-30 cm</w:t>
            </w:r>
          </w:p>
        </w:tc>
        <w:tc>
          <w:tcPr>
            <w:tcW w:w="0" w:type="auto"/>
          </w:tcPr>
          <w:p w14:paraId="5EEFD57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1DE6405" w14:textId="5FA38C3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AFE976" w14:textId="2046C88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9C1EF1" w14:textId="56871BB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6318CA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B0E9486"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12.9</w:t>
            </w:r>
          </w:p>
        </w:tc>
        <w:tc>
          <w:tcPr>
            <w:tcW w:w="0" w:type="auto"/>
          </w:tcPr>
          <w:p w14:paraId="7964D030" w14:textId="4EAD57AD" w:rsidR="00650198" w:rsidRPr="003F11A1" w:rsidRDefault="00650198" w:rsidP="00650198">
            <w:pPr>
              <w:rPr>
                <w:rFonts w:ascii="Trebuchet MS" w:hAnsi="Trebuchet MS" w:cstheme="majorBidi"/>
                <w:color w:val="000000" w:themeColor="text1"/>
              </w:rPr>
            </w:pPr>
            <w:r w:rsidRPr="007342EC">
              <w:rPr>
                <w:rFonts w:ascii="Trebuchet MS" w:hAnsi="Trebuchet MS" w:cstheme="majorBidi"/>
              </w:rPr>
              <w:t>Vežimėlio išoriniai matmenys (Plotis x Aukštis x  Ilgis)53</w:t>
            </w:r>
            <w:r w:rsidR="000F4A64" w:rsidRPr="00B31489">
              <w:rPr>
                <w:rFonts w:ascii="Trebuchet MS" w:hAnsi="Trebuchet MS" w:cstheme="majorBidi"/>
              </w:rPr>
              <w:t>(±2cm)</w:t>
            </w:r>
            <w:r w:rsidRPr="007342EC">
              <w:rPr>
                <w:rFonts w:ascii="Trebuchet MS" w:hAnsi="Trebuchet MS" w:cstheme="majorBidi"/>
              </w:rPr>
              <w:t>x90</w:t>
            </w:r>
            <w:r w:rsidR="000F4A64" w:rsidRPr="00B31489">
              <w:rPr>
                <w:rFonts w:ascii="Trebuchet MS" w:hAnsi="Trebuchet MS" w:cstheme="majorBidi"/>
              </w:rPr>
              <w:t>(±2cm)</w:t>
            </w:r>
            <w:r w:rsidRPr="007342EC">
              <w:rPr>
                <w:rFonts w:ascii="Trebuchet MS" w:hAnsi="Trebuchet MS" w:cstheme="majorBidi"/>
              </w:rPr>
              <w:t>x70 cm (±2cm)</w:t>
            </w:r>
          </w:p>
        </w:tc>
        <w:tc>
          <w:tcPr>
            <w:tcW w:w="0" w:type="auto"/>
          </w:tcPr>
          <w:p w14:paraId="2B93B6DA"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5CDA94F2" w14:textId="183EF1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890FA41" w14:textId="41D4F98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CDD707E" w14:textId="227497D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DB4575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5EDDEA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12.10</w:t>
            </w:r>
          </w:p>
        </w:tc>
        <w:tc>
          <w:tcPr>
            <w:tcW w:w="0" w:type="auto"/>
          </w:tcPr>
          <w:p w14:paraId="51845DE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Turi turėti 2 ir daugiau ratukų su stabdžių funkcija</w:t>
            </w:r>
          </w:p>
        </w:tc>
        <w:tc>
          <w:tcPr>
            <w:tcW w:w="0" w:type="auto"/>
          </w:tcPr>
          <w:p w14:paraId="5E142716"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62C569A" w14:textId="6DF2D67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E032318" w14:textId="181B9E7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661EB1" w14:textId="769B8E2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17466A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A88C701"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12.11</w:t>
            </w:r>
          </w:p>
        </w:tc>
        <w:tc>
          <w:tcPr>
            <w:tcW w:w="0" w:type="auto"/>
          </w:tcPr>
          <w:p w14:paraId="2C4755FE"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Vežimėlis turi turėti 4 ratukus</w:t>
            </w:r>
          </w:p>
        </w:tc>
        <w:tc>
          <w:tcPr>
            <w:tcW w:w="0" w:type="auto"/>
          </w:tcPr>
          <w:p w14:paraId="47BAC8F0"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3BB8CF5" w14:textId="48A9543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1B70D1" w14:textId="2310D17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0C3C54A" w14:textId="5740BC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22CFA99A"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2993B691" w14:textId="6D02BBD0" w:rsidR="00E664F0" w:rsidRPr="003F11A1" w:rsidRDefault="00E664F0" w:rsidP="008E3E06">
            <w:pPr>
              <w:ind w:left="-107"/>
              <w:rPr>
                <w:rFonts w:ascii="Trebuchet MS" w:hAnsi="Trebuchet MS" w:cstheme="majorBidi"/>
                <w:lang w:bidi="hi-IN"/>
              </w:rPr>
            </w:pPr>
            <w:r w:rsidRPr="003F11A1">
              <w:rPr>
                <w:rFonts w:ascii="Trebuchet MS" w:hAnsi="Trebuchet MS" w:cstheme="majorBidi"/>
                <w:b/>
                <w:bCs/>
                <w:lang w:bidi="hi-IN"/>
              </w:rPr>
              <w:t xml:space="preserve">13. </w:t>
            </w:r>
            <w:r w:rsidRPr="003F11A1">
              <w:rPr>
                <w:rFonts w:ascii="Trebuchet MS" w:hAnsi="Trebuchet MS" w:cstheme="majorBidi"/>
                <w:b/>
                <w:bCs/>
              </w:rPr>
              <w:t>Nerūdijančio plieno stelažas lentyna 1 vnt</w:t>
            </w:r>
            <w:r w:rsidR="00A355A2">
              <w:rPr>
                <w:rFonts w:ascii="Trebuchet MS" w:hAnsi="Trebuchet MS" w:cstheme="majorBidi"/>
                <w:b/>
                <w:bCs/>
              </w:rPr>
              <w:t>.</w:t>
            </w:r>
            <w:r w:rsidRPr="003F11A1">
              <w:rPr>
                <w:rFonts w:ascii="Trebuchet MS" w:hAnsi="Trebuchet MS" w:cstheme="majorBidi"/>
                <w:b/>
                <w:bCs/>
              </w:rPr>
              <w:t xml:space="preserve">, </w:t>
            </w:r>
            <w:r w:rsidRPr="003F11A1">
              <w:rPr>
                <w:rFonts w:ascii="Trebuchet MS" w:hAnsi="Trebuchet MS" w:cstheme="majorBidi"/>
              </w:rPr>
              <w:t>Centro padalinis, Mickevičiaus g. 4, Kaunas</w:t>
            </w:r>
          </w:p>
        </w:tc>
      </w:tr>
      <w:tr w:rsidR="00650198" w:rsidRPr="003F11A1" w14:paraId="4ECA0C4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3AA330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13.1</w:t>
            </w:r>
          </w:p>
        </w:tc>
        <w:tc>
          <w:tcPr>
            <w:tcW w:w="0" w:type="auto"/>
          </w:tcPr>
          <w:p w14:paraId="0373F18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Nemažiau kaip 5 lentynų</w:t>
            </w:r>
          </w:p>
        </w:tc>
        <w:tc>
          <w:tcPr>
            <w:tcW w:w="0" w:type="auto"/>
          </w:tcPr>
          <w:p w14:paraId="1205900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A740B8D" w14:textId="373E549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EC0F57" w14:textId="6D411C0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B1564D6" w14:textId="75DCD7D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5417F1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845016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13.2</w:t>
            </w:r>
          </w:p>
        </w:tc>
        <w:tc>
          <w:tcPr>
            <w:tcW w:w="0" w:type="auto"/>
          </w:tcPr>
          <w:p w14:paraId="4A5322C2" w14:textId="7D86EEE6"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Lentynų išmatavimai (</w:t>
            </w:r>
            <w:r w:rsidRPr="003F11A1">
              <w:rPr>
                <w:rFonts w:ascii="Trebuchet MS" w:hAnsi="Trebuchet MS" w:cstheme="majorBidi"/>
                <w:lang w:val="fr-FR"/>
              </w:rPr>
              <w:t xml:space="preserve">Plotis x </w:t>
            </w:r>
            <w:r w:rsidRPr="007342EC">
              <w:rPr>
                <w:rFonts w:ascii="Trebuchet MS" w:hAnsi="Trebuchet MS" w:cstheme="majorBidi"/>
                <w:lang w:val="fr-FR"/>
              </w:rPr>
              <w:t xml:space="preserve">Ilgis) 43 </w:t>
            </w:r>
            <w:r w:rsidR="000F4A64" w:rsidRPr="00B31489">
              <w:rPr>
                <w:rFonts w:ascii="Trebuchet MS" w:hAnsi="Trebuchet MS" w:cstheme="majorBidi"/>
              </w:rPr>
              <w:t>(±2cm)</w:t>
            </w:r>
            <w:r w:rsidRPr="007342EC">
              <w:rPr>
                <w:rFonts w:ascii="Trebuchet MS" w:hAnsi="Trebuchet MS" w:cstheme="majorBidi"/>
                <w:lang w:val="fr-FR"/>
              </w:rPr>
              <w:t xml:space="preserve"> x 125 cm </w:t>
            </w:r>
            <w:r w:rsidRPr="007342EC">
              <w:rPr>
                <w:rFonts w:ascii="Trebuchet MS" w:hAnsi="Trebuchet MS" w:cstheme="majorBidi"/>
              </w:rPr>
              <w:t>(±2cm)</w:t>
            </w:r>
          </w:p>
        </w:tc>
        <w:tc>
          <w:tcPr>
            <w:tcW w:w="0" w:type="auto"/>
          </w:tcPr>
          <w:p w14:paraId="7269469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BC6E294" w14:textId="3452106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EF3730" w14:textId="4B4D090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24E3BD" w14:textId="65602CC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309D6EC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CB5360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13.3</w:t>
            </w:r>
          </w:p>
        </w:tc>
        <w:tc>
          <w:tcPr>
            <w:tcW w:w="0" w:type="auto"/>
          </w:tcPr>
          <w:p w14:paraId="6EE66582" w14:textId="69E2205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Apatinė lentyna turi būti ne žemiau kaip 22 cm</w:t>
            </w:r>
            <w:r w:rsidR="00A355A2" w:rsidRPr="003F11A1">
              <w:rPr>
                <w:rFonts w:ascii="Trebuchet MS" w:hAnsi="Trebuchet MS" w:cstheme="majorBidi"/>
              </w:rPr>
              <w:t>(±2cm)</w:t>
            </w:r>
            <w:r w:rsidRPr="003F11A1">
              <w:rPr>
                <w:rFonts w:ascii="Trebuchet MS" w:hAnsi="Trebuchet MS" w:cstheme="majorBidi"/>
              </w:rPr>
              <w:t xml:space="preserve"> nuo grindų </w:t>
            </w:r>
          </w:p>
        </w:tc>
        <w:tc>
          <w:tcPr>
            <w:tcW w:w="0" w:type="auto"/>
          </w:tcPr>
          <w:p w14:paraId="17D12A8F"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4E5A6D04" w14:textId="35A3BDD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E150DB6" w14:textId="65B5D2B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8BC0877" w14:textId="0B62985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248AB74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2AEE4CA"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13.4</w:t>
            </w:r>
          </w:p>
        </w:tc>
        <w:tc>
          <w:tcPr>
            <w:tcW w:w="0" w:type="auto"/>
          </w:tcPr>
          <w:p w14:paraId="2A8BEAD5"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Viršutinė lentyna nuo grindų 174 cm (±2cm)</w:t>
            </w:r>
          </w:p>
        </w:tc>
        <w:tc>
          <w:tcPr>
            <w:tcW w:w="0" w:type="auto"/>
          </w:tcPr>
          <w:p w14:paraId="54BCB1D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60045DF" w14:textId="607C23B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3856D01" w14:textId="15730DF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0B395E8" w14:textId="79EB27B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AB08EF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8A50782"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13.5</w:t>
            </w:r>
          </w:p>
        </w:tc>
        <w:tc>
          <w:tcPr>
            <w:tcW w:w="0" w:type="auto"/>
          </w:tcPr>
          <w:p w14:paraId="6E1E10B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Tarpas tarp dviejų apatinių lentynų 47 cm (±1cm)</w:t>
            </w:r>
          </w:p>
        </w:tc>
        <w:tc>
          <w:tcPr>
            <w:tcW w:w="0" w:type="auto"/>
          </w:tcPr>
          <w:p w14:paraId="127349E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BE77A56" w14:textId="4D60CFF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A4D1766" w14:textId="1617CB4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877C18" w14:textId="29DEC0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9ADEE7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269894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13.6</w:t>
            </w:r>
          </w:p>
        </w:tc>
        <w:tc>
          <w:tcPr>
            <w:tcW w:w="0" w:type="auto"/>
          </w:tcPr>
          <w:p w14:paraId="75C51434" w14:textId="22FF9834"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Tarpai tarp kitų lentynų 34 cm</w:t>
            </w:r>
            <w:r w:rsidR="00A355A2" w:rsidRPr="003F11A1">
              <w:rPr>
                <w:rFonts w:ascii="Trebuchet MS" w:hAnsi="Trebuchet MS" w:cstheme="majorBidi"/>
              </w:rPr>
              <w:t>(±2cm)</w:t>
            </w:r>
            <w:r w:rsidRPr="003F11A1">
              <w:rPr>
                <w:rFonts w:ascii="Trebuchet MS" w:hAnsi="Trebuchet MS" w:cstheme="majorBidi"/>
              </w:rPr>
              <w:t xml:space="preserve"> (3 tarpai) </w:t>
            </w:r>
          </w:p>
        </w:tc>
        <w:tc>
          <w:tcPr>
            <w:tcW w:w="0" w:type="auto"/>
          </w:tcPr>
          <w:p w14:paraId="24A508C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6A4F6854" w14:textId="6189210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3623FC7" w14:textId="64C557BE"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355FED" w14:textId="01C40F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019371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0A37174"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13.7</w:t>
            </w:r>
          </w:p>
        </w:tc>
        <w:tc>
          <w:tcPr>
            <w:tcW w:w="0" w:type="auto"/>
          </w:tcPr>
          <w:p w14:paraId="39443799"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Stelažas turi būti ant 4 kojų</w:t>
            </w:r>
          </w:p>
        </w:tc>
        <w:tc>
          <w:tcPr>
            <w:tcW w:w="0" w:type="auto"/>
          </w:tcPr>
          <w:p w14:paraId="0915B4DD"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20C83251" w14:textId="5990CF0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3F1176" w14:textId="2362C76A"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8DB301" w14:textId="1F88FAC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583D2C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262F51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lastRenderedPageBreak/>
              <w:t>13.8</w:t>
            </w:r>
          </w:p>
        </w:tc>
        <w:tc>
          <w:tcPr>
            <w:tcW w:w="0" w:type="auto"/>
          </w:tcPr>
          <w:p w14:paraId="4960A894"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Vienos lentynos apkrova ne mažesnė kaip 40 kg</w:t>
            </w:r>
          </w:p>
        </w:tc>
        <w:tc>
          <w:tcPr>
            <w:tcW w:w="0" w:type="auto"/>
          </w:tcPr>
          <w:p w14:paraId="1C3004F8"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793B5157" w14:textId="6508C8BB"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3AC8019" w14:textId="1D098920"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BBB24E9" w14:textId="11DE464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2588B4C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D3A688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13.9</w:t>
            </w:r>
          </w:p>
        </w:tc>
        <w:tc>
          <w:tcPr>
            <w:tcW w:w="0" w:type="auto"/>
          </w:tcPr>
          <w:p w14:paraId="44C9A28B" w14:textId="6FB4674E"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Stelažo lentynos išoriniai matmenys(Plotis x Aukštis x  Ilgis</w:t>
            </w:r>
            <w:r w:rsidRPr="007342EC">
              <w:rPr>
                <w:rFonts w:ascii="Trebuchet MS" w:hAnsi="Trebuchet MS" w:cstheme="majorBidi"/>
              </w:rPr>
              <w:t>) 45</w:t>
            </w:r>
            <w:r w:rsidR="000F4A64" w:rsidRPr="00B31489">
              <w:rPr>
                <w:rFonts w:ascii="Trebuchet MS" w:hAnsi="Trebuchet MS" w:cstheme="majorBidi"/>
              </w:rPr>
              <w:t>(±2cm)</w:t>
            </w:r>
            <w:r w:rsidRPr="007342EC">
              <w:rPr>
                <w:rFonts w:ascii="Trebuchet MS" w:hAnsi="Trebuchet MS" w:cstheme="majorBidi"/>
              </w:rPr>
              <w:t>x174</w:t>
            </w:r>
            <w:r w:rsidR="000F4A64" w:rsidRPr="00B31489">
              <w:rPr>
                <w:rFonts w:ascii="Trebuchet MS" w:hAnsi="Trebuchet MS" w:cstheme="majorBidi"/>
              </w:rPr>
              <w:t>(±2cm)</w:t>
            </w:r>
            <w:r w:rsidRPr="007342EC">
              <w:rPr>
                <w:rFonts w:ascii="Trebuchet MS" w:hAnsi="Trebuchet MS" w:cstheme="majorBidi"/>
              </w:rPr>
              <w:t>x125cm (±2cm)</w:t>
            </w:r>
          </w:p>
        </w:tc>
        <w:tc>
          <w:tcPr>
            <w:tcW w:w="0" w:type="auto"/>
          </w:tcPr>
          <w:p w14:paraId="066D86B1"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rPr>
              <w:t>Būtina</w:t>
            </w:r>
          </w:p>
        </w:tc>
        <w:tc>
          <w:tcPr>
            <w:tcW w:w="0" w:type="auto"/>
            <w:tcBorders>
              <w:top w:val="single" w:sz="4" w:space="0" w:color="auto"/>
              <w:left w:val="single" w:sz="4" w:space="0" w:color="auto"/>
              <w:bottom w:val="single" w:sz="4" w:space="0" w:color="auto"/>
              <w:right w:val="single" w:sz="4" w:space="0" w:color="auto"/>
            </w:tcBorders>
          </w:tcPr>
          <w:p w14:paraId="32D4DFC3" w14:textId="0F4338D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B98FCCE" w14:textId="20E7BDF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72730D2" w14:textId="7570436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E664F0" w:rsidRPr="003F11A1" w14:paraId="1430B540"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088C94AF" w14:textId="7F266A3D"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14. </w:t>
            </w:r>
            <w:r w:rsidRPr="003F11A1">
              <w:rPr>
                <w:rFonts w:ascii="Trebuchet MS" w:hAnsi="Trebuchet MS" w:cstheme="majorBidi"/>
                <w:b/>
                <w:lang w:bidi="hi-IN"/>
              </w:rPr>
              <w:t xml:space="preserve">Medicininis masažo stalas su elektriniu pakėlimu, </w:t>
            </w:r>
            <w:r w:rsidR="0075713B">
              <w:rPr>
                <w:rFonts w:ascii="Trebuchet MS" w:hAnsi="Trebuchet MS" w:cstheme="majorBidi"/>
                <w:b/>
                <w:lang w:bidi="hi-IN"/>
              </w:rPr>
              <w:t>5</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Dainavos padalinys, Pramonės pr. 31, Kaunas, 3 vnt.;</w:t>
            </w:r>
            <w:r w:rsidRPr="003F11A1">
              <w:rPr>
                <w:rFonts w:ascii="Trebuchet MS" w:hAnsi="Trebuchet MS" w:cstheme="majorBidi"/>
              </w:rPr>
              <w:t xml:space="preserve"> Šilainių padalinys, </w:t>
            </w:r>
            <w:r w:rsidRPr="003F11A1">
              <w:rPr>
                <w:rFonts w:ascii="Trebuchet MS" w:hAnsi="Trebuchet MS" w:cstheme="majorBidi"/>
                <w:bCs/>
                <w:lang w:bidi="hi-IN"/>
              </w:rPr>
              <w:t>Baltų pr. 7, Kaunas - 2 vnt.</w:t>
            </w:r>
          </w:p>
        </w:tc>
      </w:tr>
      <w:tr w:rsidR="00650198" w:rsidRPr="003F11A1" w14:paraId="0F7F8A2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BA60A2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w:t>
            </w:r>
          </w:p>
        </w:tc>
        <w:tc>
          <w:tcPr>
            <w:tcW w:w="0" w:type="auto"/>
            <w:tcBorders>
              <w:top w:val="single" w:sz="4" w:space="0" w:color="auto"/>
              <w:left w:val="single" w:sz="4" w:space="0" w:color="auto"/>
              <w:bottom w:val="single" w:sz="4" w:space="0" w:color="auto"/>
              <w:right w:val="single" w:sz="4" w:space="0" w:color="auto"/>
            </w:tcBorders>
          </w:tcPr>
          <w:p w14:paraId="1BE052F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07DB643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6A031FB" w14:textId="693DA36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AAA0CCD" w14:textId="7CB3D74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B9EB29" w14:textId="1A56A59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69F713A"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AE45A48"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14.2</w:t>
            </w:r>
          </w:p>
        </w:tc>
        <w:tc>
          <w:tcPr>
            <w:tcW w:w="0" w:type="auto"/>
            <w:tcBorders>
              <w:top w:val="single" w:sz="4" w:space="0" w:color="auto"/>
              <w:left w:val="single" w:sz="4" w:space="0" w:color="auto"/>
              <w:bottom w:val="single" w:sz="4" w:space="0" w:color="auto"/>
              <w:right w:val="single" w:sz="4" w:space="0" w:color="auto"/>
            </w:tcBorders>
          </w:tcPr>
          <w:p w14:paraId="15683AA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5A9EB883" w14:textId="041A85FC" w:rsidR="00650198" w:rsidRPr="00CC65B4" w:rsidRDefault="00494EAB" w:rsidP="00650198">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650198" w:rsidRPr="00CC65B4">
              <w:rPr>
                <w:rFonts w:ascii="Trebuchet MS" w:hAnsi="Trebuchet MS" w:cstheme="majorBidi"/>
                <w:color w:val="000000" w:themeColor="text1"/>
              </w:rPr>
              <w:t>49</w:t>
            </w:r>
            <w:r w:rsidR="00D75724" w:rsidRPr="00B31489">
              <w:rPr>
                <w:rFonts w:ascii="Trebuchet MS" w:hAnsi="Trebuchet MS" w:cstheme="majorBidi"/>
                <w:color w:val="000000" w:themeColor="text1"/>
              </w:rPr>
              <w:t xml:space="preserve"> cm iki </w:t>
            </w:r>
            <w:r w:rsidR="00650198" w:rsidRPr="00CC65B4">
              <w:rPr>
                <w:rFonts w:ascii="Trebuchet MS" w:hAnsi="Trebuchet MS" w:cstheme="majorBidi"/>
                <w:color w:val="000000" w:themeColor="text1"/>
              </w:rPr>
              <w:t xml:space="preserve">95 cm </w:t>
            </w:r>
          </w:p>
        </w:tc>
        <w:tc>
          <w:tcPr>
            <w:tcW w:w="0" w:type="auto"/>
            <w:tcBorders>
              <w:top w:val="single" w:sz="4" w:space="0" w:color="auto"/>
              <w:left w:val="single" w:sz="4" w:space="0" w:color="auto"/>
              <w:bottom w:val="single" w:sz="4" w:space="0" w:color="auto"/>
              <w:right w:val="single" w:sz="4" w:space="0" w:color="auto"/>
            </w:tcBorders>
          </w:tcPr>
          <w:p w14:paraId="16195B00" w14:textId="091B9A2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5C4C792" w14:textId="02F58D2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9290B33" w14:textId="2134F9D8"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CFA959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DC7A5C5"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14.3</w:t>
            </w:r>
          </w:p>
        </w:tc>
        <w:tc>
          <w:tcPr>
            <w:tcW w:w="0" w:type="auto"/>
            <w:tcBorders>
              <w:top w:val="single" w:sz="4" w:space="0" w:color="000000"/>
              <w:left w:val="single" w:sz="4" w:space="0" w:color="000000"/>
              <w:bottom w:val="single" w:sz="4" w:space="0" w:color="000000"/>
              <w:right w:val="single" w:sz="4" w:space="0" w:color="000000"/>
            </w:tcBorders>
          </w:tcPr>
          <w:p w14:paraId="1F2F5F65"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000000"/>
              <w:left w:val="single" w:sz="4" w:space="0" w:color="000000"/>
              <w:bottom w:val="single" w:sz="4" w:space="0" w:color="000000"/>
              <w:right w:val="single" w:sz="4" w:space="0" w:color="000000"/>
            </w:tcBorders>
          </w:tcPr>
          <w:p w14:paraId="776B5DA9" w14:textId="77777777" w:rsidR="00650198" w:rsidRPr="00CC65B4" w:rsidRDefault="00650198" w:rsidP="00650198">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6CF51088" w14:textId="0861A3C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088203A" w14:textId="24D588C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491D6C" w14:textId="2EEDE31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009F724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49CE7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14.4</w:t>
            </w:r>
          </w:p>
        </w:tc>
        <w:tc>
          <w:tcPr>
            <w:tcW w:w="0" w:type="auto"/>
            <w:tcBorders>
              <w:top w:val="single" w:sz="4" w:space="0" w:color="000000"/>
              <w:left w:val="single" w:sz="4" w:space="0" w:color="000000"/>
              <w:bottom w:val="single" w:sz="4" w:space="0" w:color="000000"/>
              <w:right w:val="single" w:sz="4" w:space="0" w:color="000000"/>
            </w:tcBorders>
          </w:tcPr>
          <w:p w14:paraId="0E83B5BB"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sz="4" w:space="0" w:color="000000"/>
              <w:left w:val="single" w:sz="4" w:space="0" w:color="000000"/>
              <w:bottom w:val="single" w:sz="4" w:space="0" w:color="000000"/>
              <w:right w:val="single" w:sz="4" w:space="0" w:color="000000"/>
            </w:tcBorders>
          </w:tcPr>
          <w:p w14:paraId="6DDF875F" w14:textId="372C8582" w:rsidR="00650198" w:rsidRPr="00CC65B4" w:rsidRDefault="00813328" w:rsidP="00650198">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650198" w:rsidRPr="00CC65B4">
              <w:rPr>
                <w:rFonts w:ascii="Trebuchet MS" w:hAnsi="Trebuchet MS" w:cstheme="majorBidi"/>
                <w:color w:val="000000" w:themeColor="text1"/>
              </w:rPr>
              <w:t>-45°</w:t>
            </w:r>
            <w:r w:rsidR="00D75724" w:rsidRPr="00B31489">
              <w:rPr>
                <w:rFonts w:ascii="Trebuchet MS" w:hAnsi="Trebuchet MS" w:cstheme="majorBidi"/>
                <w:color w:val="000000" w:themeColor="text1"/>
              </w:rPr>
              <w:t xml:space="preserve">iki </w:t>
            </w:r>
            <w:r w:rsidR="00650198" w:rsidRPr="00CC65B4">
              <w:rPr>
                <w:rFonts w:ascii="Trebuchet MS" w:hAnsi="Trebuchet MS" w:cstheme="majorBidi"/>
                <w:color w:val="000000" w:themeColor="text1"/>
              </w:rPr>
              <w:t xml:space="preserve">45° </w:t>
            </w:r>
          </w:p>
        </w:tc>
        <w:tc>
          <w:tcPr>
            <w:tcW w:w="0" w:type="auto"/>
            <w:tcBorders>
              <w:top w:val="single" w:sz="4" w:space="0" w:color="auto"/>
              <w:left w:val="single" w:sz="4" w:space="0" w:color="auto"/>
              <w:bottom w:val="single" w:sz="4" w:space="0" w:color="auto"/>
              <w:right w:val="single" w:sz="4" w:space="0" w:color="auto"/>
            </w:tcBorders>
          </w:tcPr>
          <w:p w14:paraId="33592972" w14:textId="772D88D3"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E97BD79" w14:textId="28E6EB9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E4CBA9A" w14:textId="3DE8806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1517FE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F0AAF7"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14.5</w:t>
            </w:r>
          </w:p>
        </w:tc>
        <w:tc>
          <w:tcPr>
            <w:tcW w:w="0" w:type="auto"/>
            <w:tcBorders>
              <w:top w:val="single" w:sz="4" w:space="0" w:color="auto"/>
              <w:left w:val="single" w:sz="4" w:space="0" w:color="auto"/>
              <w:bottom w:val="single" w:sz="4" w:space="0" w:color="auto"/>
              <w:right w:val="single" w:sz="4" w:space="0" w:color="auto"/>
            </w:tcBorders>
          </w:tcPr>
          <w:p w14:paraId="4EDBD25F"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Galvos sekcija su išpjova veidui</w:t>
            </w:r>
          </w:p>
        </w:tc>
        <w:tc>
          <w:tcPr>
            <w:tcW w:w="0" w:type="auto"/>
            <w:tcBorders>
              <w:top w:val="single" w:sz="4" w:space="0" w:color="auto"/>
              <w:left w:val="single" w:sz="4" w:space="0" w:color="auto"/>
              <w:bottom w:val="single" w:sz="4" w:space="0" w:color="auto"/>
              <w:right w:val="single" w:sz="4" w:space="0" w:color="auto"/>
            </w:tcBorders>
          </w:tcPr>
          <w:p w14:paraId="622269A4"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D3B9E54" w14:textId="1B91ED7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35EFFB" w14:textId="4850D5F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7444680" w14:textId="602D1A6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6A8D216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EA5A8B9"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14.6</w:t>
            </w:r>
          </w:p>
        </w:tc>
        <w:tc>
          <w:tcPr>
            <w:tcW w:w="0" w:type="auto"/>
            <w:tcBorders>
              <w:top w:val="single" w:sz="4" w:space="0" w:color="auto"/>
              <w:left w:val="single" w:sz="4" w:space="0" w:color="auto"/>
              <w:bottom w:val="single" w:sz="4" w:space="0" w:color="auto"/>
              <w:right w:val="single" w:sz="4" w:space="0" w:color="auto"/>
            </w:tcBorders>
          </w:tcPr>
          <w:p w14:paraId="1446A457"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751B5CFE"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sz="4" w:space="0" w:color="auto"/>
              <w:left w:val="single" w:sz="4" w:space="0" w:color="auto"/>
              <w:bottom w:val="single" w:sz="4" w:space="0" w:color="auto"/>
              <w:right w:val="single" w:sz="4" w:space="0" w:color="auto"/>
            </w:tcBorders>
          </w:tcPr>
          <w:p w14:paraId="35CB6FBD" w14:textId="3D59D72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88A7C0D" w14:textId="3AA0AE51"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3C5E91F" w14:textId="414C3284"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4E79980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3474FC6"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14.7</w:t>
            </w:r>
          </w:p>
        </w:tc>
        <w:tc>
          <w:tcPr>
            <w:tcW w:w="0" w:type="auto"/>
            <w:tcBorders>
              <w:top w:val="single" w:sz="4" w:space="0" w:color="auto"/>
              <w:left w:val="single" w:sz="4" w:space="0" w:color="auto"/>
              <w:bottom w:val="single" w:sz="4" w:space="0" w:color="auto"/>
              <w:right w:val="single" w:sz="4" w:space="0" w:color="auto"/>
            </w:tcBorders>
          </w:tcPr>
          <w:p w14:paraId="21CC333A"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1D5F8CF"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8B6F4A3" w14:textId="233ACAA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D41072" w14:textId="217DDE5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B87A95F" w14:textId="74C839E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D87130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9CAEBFD"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14.8</w:t>
            </w:r>
          </w:p>
        </w:tc>
        <w:tc>
          <w:tcPr>
            <w:tcW w:w="0" w:type="auto"/>
            <w:tcBorders>
              <w:top w:val="single" w:sz="4" w:space="0" w:color="auto"/>
              <w:left w:val="single" w:sz="4" w:space="0" w:color="auto"/>
              <w:bottom w:val="single" w:sz="4" w:space="0" w:color="auto"/>
              <w:right w:val="single" w:sz="4" w:space="0" w:color="auto"/>
            </w:tcBorders>
          </w:tcPr>
          <w:p w14:paraId="68CC0467"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Kilnojamos kušetės darbinio paviršiaus matmenys</w:t>
            </w:r>
          </w:p>
        </w:tc>
        <w:tc>
          <w:tcPr>
            <w:tcW w:w="0" w:type="auto"/>
            <w:tcBorders>
              <w:top w:val="single" w:sz="4" w:space="0" w:color="auto"/>
              <w:left w:val="single" w:sz="4" w:space="0" w:color="auto"/>
              <w:bottom w:val="single" w:sz="4" w:space="0" w:color="auto"/>
              <w:right w:val="single" w:sz="4" w:space="0" w:color="auto"/>
            </w:tcBorders>
          </w:tcPr>
          <w:p w14:paraId="75D1C5CC"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Ilgis  200 cm ±5 cm;  </w:t>
            </w:r>
          </w:p>
          <w:p w14:paraId="0B9E0FE9" w14:textId="77777777" w:rsidR="00650198" w:rsidRPr="003F11A1" w:rsidRDefault="00650198" w:rsidP="00650198">
            <w:pPr>
              <w:rPr>
                <w:rFonts w:ascii="Trebuchet MS" w:hAnsi="Trebuchet MS" w:cstheme="majorBidi"/>
              </w:rPr>
            </w:pPr>
            <w:r w:rsidRPr="003F11A1">
              <w:rPr>
                <w:rFonts w:ascii="Trebuchet MS" w:hAnsi="Trebuchet MS" w:cstheme="majorBidi"/>
              </w:rPr>
              <w:t xml:space="preserve">plotis ties pečių zona 68 cm ±5 cm; </w:t>
            </w:r>
          </w:p>
          <w:p w14:paraId="49D5073B" w14:textId="77777777" w:rsidR="00650198" w:rsidRPr="003F11A1" w:rsidRDefault="00650198" w:rsidP="00650198">
            <w:pPr>
              <w:rPr>
                <w:rFonts w:ascii="Trebuchet MS" w:hAnsi="Trebuchet MS" w:cstheme="majorBidi"/>
                <w:color w:val="000000" w:themeColor="text1"/>
              </w:rPr>
            </w:pPr>
            <w:r w:rsidRPr="003F11A1">
              <w:rPr>
                <w:rFonts w:ascii="Trebuchet MS" w:hAnsi="Trebuchet MS" w:cstheme="majorBidi"/>
                <w:color w:val="000000" w:themeColor="text1"/>
              </w:rPr>
              <w:t xml:space="preserve">kojūgalio plotis 59 ±5 cm;  </w:t>
            </w:r>
          </w:p>
          <w:p w14:paraId="0C83350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galvūgalio plotis 53 ±5 cm;  </w:t>
            </w:r>
          </w:p>
        </w:tc>
        <w:tc>
          <w:tcPr>
            <w:tcW w:w="0" w:type="auto"/>
            <w:tcBorders>
              <w:top w:val="single" w:sz="4" w:space="0" w:color="auto"/>
              <w:left w:val="single" w:sz="4" w:space="0" w:color="auto"/>
              <w:bottom w:val="single" w:sz="4" w:space="0" w:color="auto"/>
              <w:right w:val="single" w:sz="4" w:space="0" w:color="auto"/>
            </w:tcBorders>
          </w:tcPr>
          <w:p w14:paraId="209547A6" w14:textId="40621B8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EA6E71" w14:textId="0EC6BDF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19BB54C" w14:textId="7972A83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782B9BE5"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1F2CFE3"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14.9</w:t>
            </w:r>
          </w:p>
        </w:tc>
        <w:tc>
          <w:tcPr>
            <w:tcW w:w="0" w:type="auto"/>
            <w:tcBorders>
              <w:top w:val="single" w:sz="4" w:space="0" w:color="auto"/>
              <w:left w:val="single" w:sz="4" w:space="0" w:color="auto"/>
              <w:bottom w:val="single" w:sz="4" w:space="0" w:color="auto"/>
              <w:right w:val="single" w:sz="4" w:space="0" w:color="auto"/>
            </w:tcBorders>
          </w:tcPr>
          <w:p w14:paraId="7B1DFC19"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sz="4" w:space="0" w:color="auto"/>
              <w:left w:val="single" w:sz="4" w:space="0" w:color="auto"/>
              <w:bottom w:val="single" w:sz="4" w:space="0" w:color="auto"/>
              <w:right w:val="single" w:sz="4" w:space="0" w:color="auto"/>
            </w:tcBorders>
          </w:tcPr>
          <w:p w14:paraId="485D339B"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sz="4" w:space="0" w:color="auto"/>
              <w:left w:val="single" w:sz="4" w:space="0" w:color="auto"/>
              <w:bottom w:val="single" w:sz="4" w:space="0" w:color="auto"/>
              <w:right w:val="single" w:sz="4" w:space="0" w:color="auto"/>
            </w:tcBorders>
          </w:tcPr>
          <w:p w14:paraId="3A91AA22" w14:textId="3EAC06A5"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138B89E" w14:textId="6887B87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80F25D7" w14:textId="39BD775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54306358"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C08900F"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14.10</w:t>
            </w:r>
          </w:p>
        </w:tc>
        <w:tc>
          <w:tcPr>
            <w:tcW w:w="0" w:type="auto"/>
            <w:tcBorders>
              <w:top w:val="single" w:sz="4" w:space="0" w:color="auto"/>
              <w:left w:val="single" w:sz="4" w:space="0" w:color="auto"/>
              <w:bottom w:val="single" w:sz="4" w:space="0" w:color="auto"/>
              <w:right w:val="single" w:sz="4" w:space="0" w:color="auto"/>
            </w:tcBorders>
          </w:tcPr>
          <w:p w14:paraId="2F8B70A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136CC0E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sz="4" w:space="0" w:color="auto"/>
              <w:left w:val="single" w:sz="4" w:space="0" w:color="auto"/>
              <w:bottom w:val="single" w:sz="4" w:space="0" w:color="auto"/>
              <w:right w:val="single" w:sz="4" w:space="0" w:color="auto"/>
            </w:tcBorders>
          </w:tcPr>
          <w:p w14:paraId="4E306343" w14:textId="34991077"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15CCDEB" w14:textId="6F196B5C"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0547C46" w14:textId="3D38A939"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650198" w:rsidRPr="003F11A1" w14:paraId="132F934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5F5FFF9B" w14:textId="77777777" w:rsidR="00650198" w:rsidRPr="003F11A1" w:rsidRDefault="00650198" w:rsidP="00650198">
            <w:pPr>
              <w:ind w:left="-107"/>
              <w:jc w:val="center"/>
              <w:rPr>
                <w:rFonts w:ascii="Trebuchet MS" w:hAnsi="Trebuchet MS" w:cstheme="majorBidi"/>
                <w:lang w:bidi="hi-IN"/>
              </w:rPr>
            </w:pPr>
            <w:r w:rsidRPr="003F11A1">
              <w:rPr>
                <w:rFonts w:ascii="Trebuchet MS" w:hAnsi="Trebuchet MS" w:cstheme="majorBidi"/>
                <w:lang w:bidi="hi-IN"/>
              </w:rPr>
              <w:t>14.11</w:t>
            </w:r>
          </w:p>
        </w:tc>
        <w:tc>
          <w:tcPr>
            <w:tcW w:w="0" w:type="auto"/>
            <w:tcBorders>
              <w:top w:val="single" w:sz="4" w:space="0" w:color="auto"/>
              <w:left w:val="single" w:sz="4" w:space="0" w:color="auto"/>
              <w:bottom w:val="single" w:sz="4" w:space="0" w:color="auto"/>
              <w:right w:val="single" w:sz="4" w:space="0" w:color="auto"/>
            </w:tcBorders>
          </w:tcPr>
          <w:p w14:paraId="00DDD8F2"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59D86426" w14:textId="77777777" w:rsidR="00650198" w:rsidRPr="003F11A1" w:rsidRDefault="00650198" w:rsidP="00650198">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D86F466" w14:textId="41C0D2D6"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D5AD642" w14:textId="1D65417F"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DA565A" w14:textId="508E723D" w:rsidR="00650198" w:rsidRPr="003F11A1" w:rsidRDefault="00650198" w:rsidP="00650198">
            <w:pPr>
              <w:jc w:val="center"/>
              <w:rPr>
                <w:rFonts w:ascii="Trebuchet MS" w:hAnsi="Trebuchet MS" w:cstheme="majorBidi"/>
                <w:lang w:bidi="hi-IN"/>
              </w:rPr>
            </w:pPr>
            <w:r w:rsidRPr="009120B9">
              <w:rPr>
                <w:rFonts w:ascii="Trebuchet MS" w:hAnsi="Trebuchet MS"/>
                <w:i/>
              </w:rPr>
              <w:t>(įrašyti)</w:t>
            </w:r>
          </w:p>
        </w:tc>
      </w:tr>
      <w:tr w:rsidR="000B1117" w:rsidRPr="003F11A1" w14:paraId="5895A040"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23313FA4"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14.12</w:t>
            </w:r>
          </w:p>
        </w:tc>
        <w:tc>
          <w:tcPr>
            <w:tcW w:w="0" w:type="auto"/>
            <w:tcBorders>
              <w:top w:val="single" w:sz="4" w:space="0" w:color="auto"/>
              <w:left w:val="single" w:sz="4" w:space="0" w:color="auto"/>
              <w:bottom w:val="single" w:sz="4" w:space="0" w:color="auto"/>
              <w:right w:val="single" w:sz="4" w:space="0" w:color="auto"/>
            </w:tcBorders>
          </w:tcPr>
          <w:p w14:paraId="3363494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sz="4" w:space="0" w:color="auto"/>
              <w:left w:val="single" w:sz="4" w:space="0" w:color="auto"/>
              <w:bottom w:val="single" w:sz="4" w:space="0" w:color="auto"/>
              <w:right w:val="single" w:sz="4" w:space="0" w:color="auto"/>
            </w:tcBorders>
          </w:tcPr>
          <w:p w14:paraId="02FFD6D5"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2BE16446" w14:textId="356AB139"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0D0A26F" w14:textId="591DAFF9"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5EF42E00" w14:textId="62F4BC3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C88F03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F318BEA"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14.13</w:t>
            </w:r>
          </w:p>
        </w:tc>
        <w:tc>
          <w:tcPr>
            <w:tcW w:w="0" w:type="auto"/>
            <w:tcBorders>
              <w:top w:val="single" w:sz="4" w:space="0" w:color="auto"/>
              <w:left w:val="single" w:sz="4" w:space="0" w:color="auto"/>
              <w:bottom w:val="single" w:sz="4" w:space="0" w:color="auto"/>
              <w:right w:val="single" w:sz="4" w:space="0" w:color="auto"/>
            </w:tcBorders>
          </w:tcPr>
          <w:p w14:paraId="2AD199F4"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sz="4" w:space="0" w:color="auto"/>
              <w:left w:val="single" w:sz="4" w:space="0" w:color="auto"/>
              <w:bottom w:val="single" w:sz="4" w:space="0" w:color="auto"/>
              <w:right w:val="single" w:sz="4" w:space="0" w:color="auto"/>
            </w:tcBorders>
          </w:tcPr>
          <w:p w14:paraId="460BE88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1E54AEE" w14:textId="61E6A017"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7860E7" w14:textId="67987F13"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92A72F4" w14:textId="604FEB3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E664F0" w:rsidRPr="003F11A1" w14:paraId="62AF1BF0" w14:textId="77777777" w:rsidTr="00B31489">
        <w:trPr>
          <w:trHeight w:val="173"/>
        </w:trPr>
        <w:tc>
          <w:tcPr>
            <w:tcW w:w="14315" w:type="dxa"/>
            <w:gridSpan w:val="7"/>
            <w:tcBorders>
              <w:top w:val="single" w:sz="4" w:space="0" w:color="auto"/>
              <w:left w:val="single" w:sz="4" w:space="0" w:color="auto"/>
              <w:bottom w:val="single" w:sz="4" w:space="0" w:color="auto"/>
              <w:right w:val="single" w:sz="4" w:space="0" w:color="auto"/>
            </w:tcBorders>
            <w:noWrap/>
          </w:tcPr>
          <w:p w14:paraId="5C73D494" w14:textId="007C2B78" w:rsidR="00E664F0" w:rsidRPr="003F11A1" w:rsidRDefault="00E664F0" w:rsidP="008E3E06">
            <w:pPr>
              <w:rPr>
                <w:rFonts w:ascii="Trebuchet MS" w:hAnsi="Trebuchet MS" w:cstheme="majorBidi"/>
                <w:lang w:bidi="hi-IN"/>
              </w:rPr>
            </w:pPr>
            <w:r w:rsidRPr="003F11A1">
              <w:rPr>
                <w:rFonts w:ascii="Trebuchet MS" w:hAnsi="Trebuchet MS" w:cstheme="majorBidi"/>
                <w:b/>
                <w:color w:val="000000" w:themeColor="text1"/>
                <w:lang w:bidi="hi-IN"/>
              </w:rPr>
              <w:t xml:space="preserve">15. </w:t>
            </w:r>
            <w:r w:rsidRPr="003F11A1">
              <w:rPr>
                <w:rFonts w:ascii="Trebuchet MS" w:hAnsi="Trebuchet MS" w:cstheme="majorBidi"/>
                <w:b/>
                <w:lang w:bidi="hi-IN"/>
              </w:rPr>
              <w:t xml:space="preserve">Medicininė kušetė su elektriniu pakėlimu, </w:t>
            </w:r>
            <w:r w:rsidR="0075713B">
              <w:rPr>
                <w:rFonts w:ascii="Trebuchet MS" w:hAnsi="Trebuchet MS" w:cstheme="majorBidi"/>
                <w:b/>
                <w:lang w:bidi="hi-IN"/>
              </w:rPr>
              <w:t>3</w:t>
            </w:r>
            <w:r w:rsidRPr="003F11A1">
              <w:rPr>
                <w:rFonts w:ascii="Trebuchet MS" w:hAnsi="Trebuchet MS" w:cstheme="majorBidi"/>
                <w:b/>
                <w:lang w:bidi="hi-IN"/>
              </w:rPr>
              <w:t xml:space="preserve"> vnt., </w:t>
            </w:r>
            <w:r w:rsidRPr="003F11A1">
              <w:rPr>
                <w:rFonts w:ascii="Trebuchet MS" w:hAnsi="Trebuchet MS" w:cstheme="majorBidi"/>
                <w:bCs/>
                <w:lang w:bidi="hi-IN"/>
              </w:rPr>
              <w:t>Pristatymo adresas: Kalniečių padalinys, Savanorių pr. 369, Kaunas, 2 vnt.; Dainavos padalinys, Pramonės pr. 31, Kaunas 1 vnt.;</w:t>
            </w:r>
          </w:p>
        </w:tc>
      </w:tr>
      <w:tr w:rsidR="000B1117" w:rsidRPr="003F11A1" w14:paraId="095B0EBB"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72CFAEC9"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w:t>
            </w:r>
          </w:p>
        </w:tc>
        <w:tc>
          <w:tcPr>
            <w:tcW w:w="0" w:type="auto"/>
            <w:tcBorders>
              <w:top w:val="single" w:sz="4" w:space="0" w:color="auto"/>
              <w:left w:val="single" w:sz="4" w:space="0" w:color="auto"/>
              <w:bottom w:val="single" w:sz="4" w:space="0" w:color="auto"/>
              <w:right w:val="single" w:sz="4" w:space="0" w:color="auto"/>
            </w:tcBorders>
          </w:tcPr>
          <w:p w14:paraId="247144B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Dviejų sekcijų elektrinė kušetė</w:t>
            </w:r>
          </w:p>
        </w:tc>
        <w:tc>
          <w:tcPr>
            <w:tcW w:w="0" w:type="auto"/>
            <w:tcBorders>
              <w:top w:val="single" w:sz="4" w:space="0" w:color="auto"/>
              <w:left w:val="single" w:sz="4" w:space="0" w:color="auto"/>
              <w:bottom w:val="single" w:sz="4" w:space="0" w:color="auto"/>
              <w:right w:val="single" w:sz="4" w:space="0" w:color="auto"/>
            </w:tcBorders>
          </w:tcPr>
          <w:p w14:paraId="2866D9E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0CC26B8E" w14:textId="0A72951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9A4EB00" w14:textId="68CDE22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D80C41" w14:textId="3D68D8D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37D0D1E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550CBBE"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15.2</w:t>
            </w:r>
          </w:p>
        </w:tc>
        <w:tc>
          <w:tcPr>
            <w:tcW w:w="0" w:type="auto"/>
            <w:tcBorders>
              <w:top w:val="single" w:sz="4" w:space="0" w:color="auto"/>
              <w:left w:val="single" w:sz="4" w:space="0" w:color="auto"/>
              <w:bottom w:val="single" w:sz="4" w:space="0" w:color="auto"/>
              <w:right w:val="single" w:sz="4" w:space="0" w:color="auto"/>
            </w:tcBorders>
          </w:tcPr>
          <w:p w14:paraId="07A4E72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Elektrine pavara reguliuojamas kušetės aukštis</w:t>
            </w:r>
          </w:p>
        </w:tc>
        <w:tc>
          <w:tcPr>
            <w:tcW w:w="0" w:type="auto"/>
            <w:tcBorders>
              <w:top w:val="single" w:sz="4" w:space="0" w:color="auto"/>
              <w:left w:val="single" w:sz="4" w:space="0" w:color="auto"/>
              <w:bottom w:val="single" w:sz="4" w:space="0" w:color="auto"/>
              <w:right w:val="single" w:sz="4" w:space="0" w:color="auto"/>
            </w:tcBorders>
          </w:tcPr>
          <w:p w14:paraId="5C44A6AC" w14:textId="4B3AD67D" w:rsidR="000B1117" w:rsidRPr="00CC65B4" w:rsidRDefault="00813328" w:rsidP="000B1117">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0B1117" w:rsidRPr="00CC65B4">
              <w:rPr>
                <w:rFonts w:ascii="Trebuchet MS" w:hAnsi="Trebuchet MS" w:cstheme="majorBidi"/>
                <w:color w:val="000000" w:themeColor="text1"/>
              </w:rPr>
              <w:t xml:space="preserve">49 </w:t>
            </w:r>
            <w:r w:rsidR="00D75724" w:rsidRPr="00B31489">
              <w:rPr>
                <w:rFonts w:ascii="Trebuchet MS" w:hAnsi="Trebuchet MS" w:cstheme="majorBidi"/>
                <w:color w:val="000000" w:themeColor="text1"/>
              </w:rPr>
              <w:t>iki</w:t>
            </w:r>
            <w:r w:rsidR="00D75724" w:rsidRPr="00CC65B4">
              <w:rPr>
                <w:rFonts w:ascii="Trebuchet MS" w:hAnsi="Trebuchet MS" w:cstheme="majorBidi"/>
                <w:color w:val="000000" w:themeColor="text1"/>
              </w:rPr>
              <w:t xml:space="preserve"> </w:t>
            </w:r>
            <w:r w:rsidR="000B1117" w:rsidRPr="00CC65B4">
              <w:rPr>
                <w:rFonts w:ascii="Trebuchet MS" w:hAnsi="Trebuchet MS" w:cstheme="majorBidi"/>
                <w:color w:val="000000" w:themeColor="text1"/>
              </w:rPr>
              <w:t xml:space="preserve">95 cm </w:t>
            </w:r>
          </w:p>
        </w:tc>
        <w:tc>
          <w:tcPr>
            <w:tcW w:w="0" w:type="auto"/>
            <w:tcBorders>
              <w:top w:val="single" w:sz="4" w:space="0" w:color="auto"/>
              <w:left w:val="single" w:sz="4" w:space="0" w:color="auto"/>
              <w:bottom w:val="single" w:sz="4" w:space="0" w:color="auto"/>
              <w:right w:val="single" w:sz="4" w:space="0" w:color="auto"/>
            </w:tcBorders>
          </w:tcPr>
          <w:p w14:paraId="50BAF6B7" w14:textId="7A547E0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F97A957" w14:textId="1674F53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4846CB" w14:textId="1FF125AA"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649A48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1127EC9"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lastRenderedPageBreak/>
              <w:t>15.3</w:t>
            </w:r>
          </w:p>
        </w:tc>
        <w:tc>
          <w:tcPr>
            <w:tcW w:w="0" w:type="auto"/>
            <w:tcBorders>
              <w:top w:val="single" w:sz="4" w:space="0" w:color="auto"/>
              <w:left w:val="single" w:sz="4" w:space="0" w:color="auto"/>
              <w:bottom w:val="single" w:sz="4" w:space="0" w:color="auto"/>
              <w:right w:val="single" w:sz="4" w:space="0" w:color="auto"/>
            </w:tcBorders>
          </w:tcPr>
          <w:p w14:paraId="1D96D15E"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Elektrinė pavara valdoma abiejose kušetės pusėse sumontuotomis horizontaliomis svirtimis arba kojinio pedalo pagalba</w:t>
            </w:r>
          </w:p>
        </w:tc>
        <w:tc>
          <w:tcPr>
            <w:tcW w:w="0" w:type="auto"/>
            <w:tcBorders>
              <w:top w:val="single" w:sz="4" w:space="0" w:color="auto"/>
              <w:left w:val="single" w:sz="4" w:space="0" w:color="auto"/>
              <w:bottom w:val="single" w:sz="4" w:space="0" w:color="auto"/>
              <w:right w:val="single" w:sz="4" w:space="0" w:color="auto"/>
            </w:tcBorders>
          </w:tcPr>
          <w:p w14:paraId="3DEACFA7" w14:textId="77777777" w:rsidR="000B1117" w:rsidRPr="00CC65B4" w:rsidRDefault="000B1117" w:rsidP="000B1117">
            <w:pPr>
              <w:rPr>
                <w:rFonts w:ascii="Trebuchet MS" w:hAnsi="Trebuchet MS" w:cstheme="majorBidi"/>
              </w:rPr>
            </w:pPr>
            <w:r w:rsidRPr="00CC65B4">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42CFE99" w14:textId="013EB1F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7D3037FA" w14:textId="5D3D337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E07086" w14:textId="0FEBDF3B"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7A4B432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391BA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15.4</w:t>
            </w:r>
          </w:p>
        </w:tc>
        <w:tc>
          <w:tcPr>
            <w:tcW w:w="0" w:type="auto"/>
            <w:tcBorders>
              <w:top w:val="single" w:sz="4" w:space="0" w:color="auto"/>
              <w:left w:val="single" w:sz="4" w:space="0" w:color="auto"/>
              <w:bottom w:val="single" w:sz="4" w:space="0" w:color="auto"/>
              <w:right w:val="single" w:sz="4" w:space="0" w:color="auto"/>
            </w:tcBorders>
          </w:tcPr>
          <w:p w14:paraId="53E64B8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sekcijos nuleidimo-pakėlimo  </w:t>
            </w:r>
            <w:r w:rsidRPr="003F11A1">
              <w:rPr>
                <w:rFonts w:ascii="Trebuchet MS" w:hAnsi="Trebuchet MS" w:cstheme="majorBidi"/>
                <w:color w:val="000000" w:themeColor="text1"/>
                <w:spacing w:val="-3"/>
              </w:rPr>
              <w:t xml:space="preserve">kampas </w:t>
            </w:r>
            <w:r w:rsidRPr="003F11A1">
              <w:rPr>
                <w:rFonts w:ascii="Trebuchet MS" w:hAnsi="Trebuchet MS" w:cstheme="majorBidi"/>
                <w:color w:val="000000" w:themeColor="text1"/>
              </w:rPr>
              <w:t>reguliuojamas dujinės spyruoklės pagalba</w:t>
            </w:r>
          </w:p>
        </w:tc>
        <w:tc>
          <w:tcPr>
            <w:tcW w:w="0" w:type="auto"/>
            <w:tcBorders>
              <w:top w:val="single" w:sz="4" w:space="0" w:color="auto"/>
              <w:left w:val="single" w:sz="4" w:space="0" w:color="auto"/>
              <w:bottom w:val="single" w:sz="4" w:space="0" w:color="auto"/>
              <w:right w:val="single" w:sz="4" w:space="0" w:color="auto"/>
            </w:tcBorders>
          </w:tcPr>
          <w:p w14:paraId="44ED4C6B" w14:textId="63928F8C" w:rsidR="000B1117" w:rsidRPr="00CC65B4" w:rsidRDefault="00813328" w:rsidP="000B1117">
            <w:pPr>
              <w:rPr>
                <w:rFonts w:ascii="Trebuchet MS" w:hAnsi="Trebuchet MS" w:cstheme="majorBidi"/>
              </w:rPr>
            </w:pPr>
            <w:r w:rsidRPr="00B31489">
              <w:rPr>
                <w:rFonts w:ascii="Trebuchet MS" w:hAnsi="Trebuchet MS" w:cstheme="majorBidi"/>
                <w:color w:val="000000" w:themeColor="text1"/>
              </w:rPr>
              <w:t xml:space="preserve">Ne mažesnėse ribose kaip nuo </w:t>
            </w:r>
            <w:r w:rsidR="000B1117" w:rsidRPr="00CC65B4">
              <w:rPr>
                <w:rFonts w:ascii="Trebuchet MS" w:hAnsi="Trebuchet MS" w:cstheme="majorBidi"/>
                <w:color w:val="000000" w:themeColor="text1"/>
              </w:rPr>
              <w:t>-45</w:t>
            </w:r>
            <w:r w:rsidR="00D75724" w:rsidRPr="00CC65B4">
              <w:rPr>
                <w:rFonts w:ascii="Trebuchet MS" w:hAnsi="Trebuchet MS" w:cstheme="majorBidi"/>
                <w:color w:val="000000" w:themeColor="text1"/>
              </w:rPr>
              <w:t>°</w:t>
            </w:r>
            <w:r w:rsidR="00D75724" w:rsidRPr="00B31489">
              <w:rPr>
                <w:rFonts w:ascii="Trebuchet MS" w:hAnsi="Trebuchet MS" w:cstheme="majorBidi"/>
                <w:color w:val="000000" w:themeColor="text1"/>
              </w:rPr>
              <w:t>iki</w:t>
            </w:r>
            <w:r w:rsidR="00D75724" w:rsidRPr="00CC65B4">
              <w:rPr>
                <w:rFonts w:ascii="Trebuchet MS" w:hAnsi="Trebuchet MS" w:cstheme="majorBidi"/>
                <w:color w:val="000000" w:themeColor="text1"/>
              </w:rPr>
              <w:t xml:space="preserve"> </w:t>
            </w:r>
            <w:r w:rsidR="000B1117" w:rsidRPr="00CC65B4">
              <w:rPr>
                <w:rFonts w:ascii="Trebuchet MS" w:hAnsi="Trebuchet MS" w:cstheme="majorBidi"/>
                <w:color w:val="000000" w:themeColor="text1"/>
              </w:rPr>
              <w:t xml:space="preserve">45° </w:t>
            </w:r>
          </w:p>
        </w:tc>
        <w:tc>
          <w:tcPr>
            <w:tcW w:w="0" w:type="auto"/>
            <w:tcBorders>
              <w:top w:val="single" w:sz="4" w:space="0" w:color="auto"/>
              <w:left w:val="single" w:sz="4" w:space="0" w:color="auto"/>
              <w:bottom w:val="single" w:sz="4" w:space="0" w:color="auto"/>
              <w:right w:val="single" w:sz="4" w:space="0" w:color="auto"/>
            </w:tcBorders>
          </w:tcPr>
          <w:p w14:paraId="5E9989CC" w14:textId="66DFA39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3484AA6" w14:textId="2C92AFF1"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649F97" w14:textId="1274883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504BD4D"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45C7DE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15.5</w:t>
            </w:r>
          </w:p>
        </w:tc>
        <w:tc>
          <w:tcPr>
            <w:tcW w:w="0" w:type="auto"/>
            <w:tcBorders>
              <w:top w:val="single" w:sz="4" w:space="0" w:color="auto"/>
              <w:left w:val="single" w:sz="4" w:space="0" w:color="auto"/>
              <w:bottom w:val="single" w:sz="4" w:space="0" w:color="auto"/>
              <w:right w:val="single" w:sz="4" w:space="0" w:color="auto"/>
            </w:tcBorders>
          </w:tcPr>
          <w:p w14:paraId="5B5699B9"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sekcija </w:t>
            </w:r>
            <w:r w:rsidRPr="003F11A1">
              <w:rPr>
                <w:rFonts w:ascii="Trebuchet MS" w:hAnsi="Trebuchet MS" w:cstheme="majorBidi"/>
                <w:b/>
                <w:bCs/>
                <w:color w:val="000000" w:themeColor="text1"/>
              </w:rPr>
              <w:t>be</w:t>
            </w:r>
            <w:r w:rsidRPr="003F11A1">
              <w:rPr>
                <w:rFonts w:ascii="Trebuchet MS" w:hAnsi="Trebuchet MS" w:cstheme="majorBidi"/>
                <w:color w:val="000000" w:themeColor="text1"/>
              </w:rPr>
              <w:t xml:space="preserve"> išpjovos veidui</w:t>
            </w:r>
          </w:p>
        </w:tc>
        <w:tc>
          <w:tcPr>
            <w:tcW w:w="0" w:type="auto"/>
            <w:tcBorders>
              <w:top w:val="single" w:sz="4" w:space="0" w:color="auto"/>
              <w:left w:val="single" w:sz="4" w:space="0" w:color="auto"/>
              <w:bottom w:val="single" w:sz="4" w:space="0" w:color="auto"/>
              <w:right w:val="single" w:sz="4" w:space="0" w:color="auto"/>
            </w:tcBorders>
          </w:tcPr>
          <w:p w14:paraId="24543EC0"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4EF81ED8" w14:textId="1B9A93C1"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FC42F2B" w14:textId="14230A9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4525146" w14:textId="1F58F9A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46B6A017"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41DF08C4"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15.6</w:t>
            </w:r>
          </w:p>
        </w:tc>
        <w:tc>
          <w:tcPr>
            <w:tcW w:w="0" w:type="auto"/>
            <w:tcBorders>
              <w:top w:val="single" w:sz="4" w:space="0" w:color="auto"/>
              <w:left w:val="single" w:sz="4" w:space="0" w:color="auto"/>
              <w:bottom w:val="single" w:sz="4" w:space="0" w:color="auto"/>
              <w:right w:val="single" w:sz="4" w:space="0" w:color="auto"/>
            </w:tcBorders>
          </w:tcPr>
          <w:p w14:paraId="2460203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Galvos sekcijos ilgis  </w:t>
            </w:r>
          </w:p>
        </w:tc>
        <w:tc>
          <w:tcPr>
            <w:tcW w:w="0" w:type="auto"/>
            <w:tcBorders>
              <w:top w:val="single" w:sz="4" w:space="0" w:color="auto"/>
              <w:left w:val="single" w:sz="4" w:space="0" w:color="auto"/>
              <w:bottom w:val="single" w:sz="4" w:space="0" w:color="auto"/>
              <w:right w:val="single" w:sz="4" w:space="0" w:color="auto"/>
            </w:tcBorders>
          </w:tcPr>
          <w:p w14:paraId="16C0D618"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44 cm +-5 cm</w:t>
            </w:r>
          </w:p>
        </w:tc>
        <w:tc>
          <w:tcPr>
            <w:tcW w:w="0" w:type="auto"/>
            <w:tcBorders>
              <w:top w:val="single" w:sz="4" w:space="0" w:color="auto"/>
              <w:left w:val="single" w:sz="4" w:space="0" w:color="auto"/>
              <w:bottom w:val="single" w:sz="4" w:space="0" w:color="auto"/>
              <w:right w:val="single" w:sz="4" w:space="0" w:color="auto"/>
            </w:tcBorders>
          </w:tcPr>
          <w:p w14:paraId="7EE210B6" w14:textId="336F20A3"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A80696" w14:textId="4943EF4C"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61174B1" w14:textId="4E40078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D8714AE"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7285A82"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15.7</w:t>
            </w:r>
          </w:p>
        </w:tc>
        <w:tc>
          <w:tcPr>
            <w:tcW w:w="0" w:type="auto"/>
            <w:tcBorders>
              <w:top w:val="single" w:sz="4" w:space="0" w:color="auto"/>
              <w:left w:val="single" w:sz="4" w:space="0" w:color="auto"/>
              <w:bottom w:val="single" w:sz="4" w:space="0" w:color="auto"/>
              <w:right w:val="single" w:sz="4" w:space="0" w:color="auto"/>
            </w:tcBorders>
          </w:tcPr>
          <w:p w14:paraId="12252A5C"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Sekcijos kojūgalyje arba galvūgalyje  pritvirtintas </w:t>
            </w:r>
            <w:r w:rsidRPr="003F11A1">
              <w:rPr>
                <w:rFonts w:ascii="Trebuchet MS" w:hAnsi="Trebuchet MS" w:cstheme="majorBidi"/>
                <w:color w:val="000000" w:themeColor="text1"/>
                <w:spacing w:val="-3"/>
              </w:rPr>
              <w:t xml:space="preserve">higieninio </w:t>
            </w:r>
            <w:r w:rsidRPr="003F11A1">
              <w:rPr>
                <w:rFonts w:ascii="Trebuchet MS" w:hAnsi="Trebuchet MS" w:cstheme="majorBidi"/>
                <w:color w:val="000000" w:themeColor="text1"/>
              </w:rPr>
              <w:t>popieriaus rulono</w:t>
            </w:r>
            <w:r w:rsidRPr="003F11A1">
              <w:rPr>
                <w:rFonts w:ascii="Trebuchet MS" w:hAnsi="Trebuchet MS" w:cstheme="majorBidi"/>
                <w:color w:val="000000" w:themeColor="text1"/>
                <w:spacing w:val="-3"/>
              </w:rPr>
              <w:t xml:space="preserve"> </w:t>
            </w:r>
            <w:r w:rsidRPr="003F11A1">
              <w:rPr>
                <w:rFonts w:ascii="Trebuchet MS" w:hAnsi="Trebuchet MS" w:cstheme="majorBidi"/>
                <w:color w:val="000000" w:themeColor="text1"/>
              </w:rPr>
              <w:t>laikiklis</w:t>
            </w:r>
          </w:p>
        </w:tc>
        <w:tc>
          <w:tcPr>
            <w:tcW w:w="0" w:type="auto"/>
            <w:tcBorders>
              <w:top w:val="single" w:sz="4" w:space="0" w:color="auto"/>
              <w:left w:val="single" w:sz="4" w:space="0" w:color="auto"/>
              <w:bottom w:val="single" w:sz="4" w:space="0" w:color="auto"/>
              <w:right w:val="single" w:sz="4" w:space="0" w:color="auto"/>
            </w:tcBorders>
          </w:tcPr>
          <w:p w14:paraId="36D6CBF0"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695A78B9" w14:textId="627759BC"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ED6366F" w14:textId="17BA7A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0AF32961" w14:textId="680428C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473897BC"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323111A8"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158</w:t>
            </w:r>
          </w:p>
        </w:tc>
        <w:tc>
          <w:tcPr>
            <w:tcW w:w="0" w:type="auto"/>
            <w:tcBorders>
              <w:top w:val="single" w:sz="4" w:space="0" w:color="auto"/>
              <w:left w:val="single" w:sz="4" w:space="0" w:color="auto"/>
              <w:bottom w:val="single" w:sz="4" w:space="0" w:color="auto"/>
              <w:right w:val="single" w:sz="4" w:space="0" w:color="auto"/>
            </w:tcBorders>
          </w:tcPr>
          <w:p w14:paraId="1F7F279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Kilnojamos kušetės matmenys</w:t>
            </w:r>
          </w:p>
        </w:tc>
        <w:tc>
          <w:tcPr>
            <w:tcW w:w="0" w:type="auto"/>
            <w:tcBorders>
              <w:top w:val="single" w:sz="4" w:space="0" w:color="auto"/>
              <w:left w:val="single" w:sz="4" w:space="0" w:color="auto"/>
              <w:bottom w:val="single" w:sz="4" w:space="0" w:color="auto"/>
              <w:right w:val="single" w:sz="4" w:space="0" w:color="auto"/>
            </w:tcBorders>
          </w:tcPr>
          <w:p w14:paraId="6C1E58E4" w14:textId="77777777" w:rsidR="000B1117" w:rsidRPr="003F11A1" w:rsidRDefault="000B1117" w:rsidP="000B1117">
            <w:pPr>
              <w:rPr>
                <w:rFonts w:ascii="Trebuchet MS" w:hAnsi="Trebuchet MS" w:cstheme="majorBidi"/>
                <w:color w:val="000000" w:themeColor="text1"/>
              </w:rPr>
            </w:pPr>
            <w:r w:rsidRPr="003F11A1">
              <w:rPr>
                <w:rFonts w:ascii="Trebuchet MS" w:hAnsi="Trebuchet MS" w:cstheme="majorBidi"/>
                <w:color w:val="000000" w:themeColor="text1"/>
              </w:rPr>
              <w:t xml:space="preserve">Ilgis  200 cm ±5 cm;  </w:t>
            </w:r>
          </w:p>
          <w:p w14:paraId="634513E5" w14:textId="77777777" w:rsidR="000B1117" w:rsidRPr="003F11A1" w:rsidRDefault="000B1117" w:rsidP="000B1117">
            <w:pPr>
              <w:rPr>
                <w:rFonts w:ascii="Trebuchet MS" w:hAnsi="Trebuchet MS" w:cstheme="majorBidi"/>
              </w:rPr>
            </w:pPr>
            <w:r w:rsidRPr="003F11A1">
              <w:rPr>
                <w:rFonts w:ascii="Trebuchet MS" w:hAnsi="Trebuchet MS" w:cstheme="majorBidi"/>
              </w:rPr>
              <w:t xml:space="preserve">plotis ties pečių zona 68 cm ±5 cm; </w:t>
            </w:r>
          </w:p>
          <w:p w14:paraId="6C1915C6" w14:textId="77777777" w:rsidR="000B1117" w:rsidRPr="003F11A1" w:rsidRDefault="000B1117" w:rsidP="000B1117">
            <w:pPr>
              <w:rPr>
                <w:rFonts w:ascii="Trebuchet MS" w:hAnsi="Trebuchet MS" w:cstheme="majorBidi"/>
                <w:color w:val="000000" w:themeColor="text1"/>
              </w:rPr>
            </w:pPr>
            <w:r w:rsidRPr="003F11A1">
              <w:rPr>
                <w:rFonts w:ascii="Trebuchet MS" w:hAnsi="Trebuchet MS" w:cstheme="majorBidi"/>
                <w:color w:val="000000" w:themeColor="text1"/>
              </w:rPr>
              <w:t xml:space="preserve">kojūgalio plotis 59 ±5 cm;  </w:t>
            </w:r>
          </w:p>
          <w:p w14:paraId="1965481D"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galvūgalio plotis 53 ±5 cm;  </w:t>
            </w:r>
          </w:p>
        </w:tc>
        <w:tc>
          <w:tcPr>
            <w:tcW w:w="0" w:type="auto"/>
            <w:tcBorders>
              <w:top w:val="single" w:sz="4" w:space="0" w:color="auto"/>
              <w:left w:val="single" w:sz="4" w:space="0" w:color="auto"/>
              <w:bottom w:val="single" w:sz="4" w:space="0" w:color="auto"/>
              <w:right w:val="single" w:sz="4" w:space="0" w:color="auto"/>
            </w:tcBorders>
          </w:tcPr>
          <w:p w14:paraId="5D8C4BB0" w14:textId="029E803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A407FE4" w14:textId="15A990DB"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774FAE" w14:textId="2526D0F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3AB036E1"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121D2BF"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15.9</w:t>
            </w:r>
          </w:p>
        </w:tc>
        <w:tc>
          <w:tcPr>
            <w:tcW w:w="0" w:type="auto"/>
            <w:tcBorders>
              <w:top w:val="single" w:sz="4" w:space="0" w:color="auto"/>
              <w:left w:val="single" w:sz="4" w:space="0" w:color="auto"/>
              <w:bottom w:val="single" w:sz="4" w:space="0" w:color="auto"/>
              <w:right w:val="single" w:sz="4" w:space="0" w:color="auto"/>
            </w:tcBorders>
          </w:tcPr>
          <w:p w14:paraId="699EE637"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Maksimali apkrova </w:t>
            </w:r>
          </w:p>
        </w:tc>
        <w:tc>
          <w:tcPr>
            <w:tcW w:w="0" w:type="auto"/>
            <w:tcBorders>
              <w:top w:val="single" w:sz="4" w:space="0" w:color="auto"/>
              <w:left w:val="single" w:sz="4" w:space="0" w:color="auto"/>
              <w:bottom w:val="single" w:sz="4" w:space="0" w:color="auto"/>
              <w:right w:val="single" w:sz="4" w:space="0" w:color="auto"/>
            </w:tcBorders>
          </w:tcPr>
          <w:p w14:paraId="0FF2BD5A"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Daugiau arba lygu 190 kg</w:t>
            </w:r>
          </w:p>
        </w:tc>
        <w:tc>
          <w:tcPr>
            <w:tcW w:w="0" w:type="auto"/>
            <w:tcBorders>
              <w:top w:val="single" w:sz="4" w:space="0" w:color="auto"/>
              <w:left w:val="single" w:sz="4" w:space="0" w:color="auto"/>
              <w:bottom w:val="single" w:sz="4" w:space="0" w:color="auto"/>
              <w:right w:val="single" w:sz="4" w:space="0" w:color="auto"/>
            </w:tcBorders>
          </w:tcPr>
          <w:p w14:paraId="6E56D25A" w14:textId="5D2C69E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13D0AA6E" w14:textId="0BE89825"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726E872" w14:textId="75217E4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1DA643FF"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15362AEF"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15.10</w:t>
            </w:r>
          </w:p>
        </w:tc>
        <w:tc>
          <w:tcPr>
            <w:tcW w:w="0" w:type="auto"/>
            <w:tcBorders>
              <w:top w:val="single" w:sz="4" w:space="0" w:color="auto"/>
              <w:left w:val="single" w:sz="4" w:space="0" w:color="auto"/>
              <w:bottom w:val="single" w:sz="4" w:space="0" w:color="auto"/>
              <w:right w:val="single" w:sz="4" w:space="0" w:color="auto"/>
            </w:tcBorders>
          </w:tcPr>
          <w:p w14:paraId="5A19DA74"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Elektrinis variklis </w:t>
            </w:r>
            <w:r w:rsidRPr="003F11A1">
              <w:rPr>
                <w:rFonts w:ascii="Trebuchet MS" w:hAnsi="Trebuchet MS" w:cstheme="majorBidi"/>
                <w:color w:val="000000" w:themeColor="text1"/>
                <w:spacing w:val="-3"/>
              </w:rPr>
              <w:t xml:space="preserve">kurio </w:t>
            </w:r>
            <w:r w:rsidRPr="003F11A1">
              <w:rPr>
                <w:rFonts w:ascii="Trebuchet MS" w:hAnsi="Trebuchet MS" w:cstheme="majorBidi"/>
                <w:color w:val="000000" w:themeColor="text1"/>
              </w:rPr>
              <w:t>keliamoji</w:t>
            </w:r>
            <w:r w:rsidRPr="003F11A1">
              <w:rPr>
                <w:rFonts w:ascii="Trebuchet MS" w:hAnsi="Trebuchet MS" w:cstheme="majorBidi"/>
                <w:color w:val="000000" w:themeColor="text1"/>
                <w:spacing w:val="58"/>
              </w:rPr>
              <w:t xml:space="preserve"> </w:t>
            </w:r>
            <w:r w:rsidRPr="003F11A1">
              <w:rPr>
                <w:rFonts w:ascii="Trebuchet MS" w:hAnsi="Trebuchet MS" w:cstheme="majorBidi"/>
                <w:color w:val="000000" w:themeColor="text1"/>
              </w:rPr>
              <w:t>galia</w:t>
            </w:r>
          </w:p>
        </w:tc>
        <w:tc>
          <w:tcPr>
            <w:tcW w:w="0" w:type="auto"/>
            <w:tcBorders>
              <w:top w:val="single" w:sz="4" w:space="0" w:color="auto"/>
              <w:left w:val="single" w:sz="4" w:space="0" w:color="auto"/>
              <w:bottom w:val="single" w:sz="4" w:space="0" w:color="auto"/>
              <w:right w:val="single" w:sz="4" w:space="0" w:color="auto"/>
            </w:tcBorders>
          </w:tcPr>
          <w:p w14:paraId="2CDE86DB"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≥6000 N</w:t>
            </w:r>
          </w:p>
        </w:tc>
        <w:tc>
          <w:tcPr>
            <w:tcW w:w="0" w:type="auto"/>
            <w:tcBorders>
              <w:top w:val="single" w:sz="4" w:space="0" w:color="auto"/>
              <w:left w:val="single" w:sz="4" w:space="0" w:color="auto"/>
              <w:bottom w:val="single" w:sz="4" w:space="0" w:color="auto"/>
              <w:right w:val="single" w:sz="4" w:space="0" w:color="auto"/>
            </w:tcBorders>
          </w:tcPr>
          <w:p w14:paraId="6FE85CEB" w14:textId="20F59A5F"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04189A6" w14:textId="092FF3A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D4A7CE6" w14:textId="0FA3DA10"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192604C3"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E8B4935"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15.11</w:t>
            </w:r>
          </w:p>
        </w:tc>
        <w:tc>
          <w:tcPr>
            <w:tcW w:w="0" w:type="auto"/>
            <w:tcBorders>
              <w:top w:val="single" w:sz="4" w:space="0" w:color="auto"/>
              <w:left w:val="single" w:sz="4" w:space="0" w:color="auto"/>
              <w:bottom w:val="single" w:sz="4" w:space="0" w:color="auto"/>
              <w:right w:val="single" w:sz="4" w:space="0" w:color="auto"/>
            </w:tcBorders>
          </w:tcPr>
          <w:p w14:paraId="1084393E"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Su keturiais ratukais (transportavimui) ir pagalbinėmis aukščio reguliuojamomis ne mažiau nei dvejomis kojelėmis</w:t>
            </w:r>
          </w:p>
        </w:tc>
        <w:tc>
          <w:tcPr>
            <w:tcW w:w="0" w:type="auto"/>
            <w:tcBorders>
              <w:top w:val="single" w:sz="4" w:space="0" w:color="auto"/>
              <w:left w:val="single" w:sz="4" w:space="0" w:color="auto"/>
              <w:bottom w:val="single" w:sz="4" w:space="0" w:color="auto"/>
              <w:right w:val="single" w:sz="4" w:space="0" w:color="auto"/>
            </w:tcBorders>
          </w:tcPr>
          <w:p w14:paraId="3B94C1D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54DCFF10" w14:textId="1BF163B8"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31FE3A" w14:textId="168B3D66"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41F2C2C0" w14:textId="76BF245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2A0E7752"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62916B7A"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15.12</w:t>
            </w:r>
          </w:p>
        </w:tc>
        <w:tc>
          <w:tcPr>
            <w:tcW w:w="0" w:type="auto"/>
            <w:tcBorders>
              <w:top w:val="single" w:sz="4" w:space="0" w:color="auto"/>
              <w:left w:val="single" w:sz="4" w:space="0" w:color="auto"/>
              <w:bottom w:val="single" w:sz="4" w:space="0" w:color="auto"/>
              <w:right w:val="single" w:sz="4" w:space="0" w:color="auto"/>
            </w:tcBorders>
          </w:tcPr>
          <w:p w14:paraId="7FD521D3"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Konstrukcija yra pagaminta iš užapvalintų metalinių profilių</w:t>
            </w:r>
          </w:p>
        </w:tc>
        <w:tc>
          <w:tcPr>
            <w:tcW w:w="0" w:type="auto"/>
            <w:tcBorders>
              <w:top w:val="single" w:sz="4" w:space="0" w:color="auto"/>
              <w:left w:val="single" w:sz="4" w:space="0" w:color="auto"/>
              <w:bottom w:val="single" w:sz="4" w:space="0" w:color="auto"/>
              <w:right w:val="single" w:sz="4" w:space="0" w:color="auto"/>
            </w:tcBorders>
          </w:tcPr>
          <w:p w14:paraId="2E7F9B2F"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Būtina</w:t>
            </w:r>
          </w:p>
        </w:tc>
        <w:tc>
          <w:tcPr>
            <w:tcW w:w="0" w:type="auto"/>
            <w:tcBorders>
              <w:top w:val="single" w:sz="4" w:space="0" w:color="auto"/>
              <w:left w:val="single" w:sz="4" w:space="0" w:color="auto"/>
              <w:bottom w:val="single" w:sz="4" w:space="0" w:color="auto"/>
              <w:right w:val="single" w:sz="4" w:space="0" w:color="auto"/>
            </w:tcBorders>
          </w:tcPr>
          <w:p w14:paraId="7071138B" w14:textId="1DE1A626"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3D07A18D" w14:textId="74AFCE8D"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8CD60FB" w14:textId="1793F3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r w:rsidR="000B1117" w:rsidRPr="003F11A1" w14:paraId="6EE92089" w14:textId="77777777" w:rsidTr="00B31489">
        <w:trPr>
          <w:gridAfter w:val="1"/>
          <w:wAfter w:w="7" w:type="dxa"/>
          <w:trHeight w:val="173"/>
        </w:trPr>
        <w:tc>
          <w:tcPr>
            <w:tcW w:w="709" w:type="dxa"/>
            <w:tcBorders>
              <w:top w:val="single" w:sz="4" w:space="0" w:color="auto"/>
              <w:left w:val="single" w:sz="4" w:space="0" w:color="auto"/>
              <w:bottom w:val="single" w:sz="4" w:space="0" w:color="auto"/>
              <w:right w:val="single" w:sz="4" w:space="0" w:color="auto"/>
            </w:tcBorders>
            <w:noWrap/>
          </w:tcPr>
          <w:p w14:paraId="08043B1E" w14:textId="77777777" w:rsidR="000B1117" w:rsidRPr="003F11A1" w:rsidRDefault="000B1117" w:rsidP="000B1117">
            <w:pPr>
              <w:ind w:left="-107"/>
              <w:jc w:val="center"/>
              <w:rPr>
                <w:rFonts w:ascii="Trebuchet MS" w:hAnsi="Trebuchet MS" w:cstheme="majorBidi"/>
                <w:lang w:bidi="hi-IN"/>
              </w:rPr>
            </w:pPr>
            <w:r w:rsidRPr="003F11A1">
              <w:rPr>
                <w:rFonts w:ascii="Trebuchet MS" w:hAnsi="Trebuchet MS" w:cstheme="majorBidi"/>
                <w:lang w:bidi="hi-IN"/>
              </w:rPr>
              <w:t>15.13</w:t>
            </w:r>
          </w:p>
        </w:tc>
        <w:tc>
          <w:tcPr>
            <w:tcW w:w="0" w:type="auto"/>
            <w:tcBorders>
              <w:top w:val="single" w:sz="4" w:space="0" w:color="auto"/>
              <w:left w:val="single" w:sz="4" w:space="0" w:color="auto"/>
              <w:bottom w:val="single" w:sz="4" w:space="0" w:color="auto"/>
              <w:right w:val="single" w:sz="4" w:space="0" w:color="auto"/>
            </w:tcBorders>
          </w:tcPr>
          <w:p w14:paraId="255C9576"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Rėmas pagamintas iš milteliniu (arba lygiaverčiu) būdu dažyto plieno (arba lygiavertės medžiagos) Korpusas pagamintas iš 1,8 – 2 cm drožlių plokštės, paminkštinimas ne mažiau 2 cm storio elastinio putų poliuretano (arba lygiavertė medžiaga) ir aptrauktas dirbtine  besiūle oda. Danga lengvai valoma, atspari dezinfekcinėms medžiagoms, nealergizuojanti, nekeičianti spalvos (galima pasirinkti iš ne mažiau 10 spalvų)</w:t>
            </w:r>
          </w:p>
        </w:tc>
        <w:tc>
          <w:tcPr>
            <w:tcW w:w="0" w:type="auto"/>
            <w:tcBorders>
              <w:top w:val="single" w:sz="4" w:space="0" w:color="auto"/>
              <w:left w:val="single" w:sz="4" w:space="0" w:color="auto"/>
              <w:bottom w:val="single" w:sz="4" w:space="0" w:color="auto"/>
              <w:right w:val="single" w:sz="4" w:space="0" w:color="auto"/>
            </w:tcBorders>
          </w:tcPr>
          <w:p w14:paraId="6BDEA61B" w14:textId="77777777" w:rsidR="000B1117" w:rsidRPr="003F11A1" w:rsidRDefault="000B1117" w:rsidP="000B1117">
            <w:pPr>
              <w:rPr>
                <w:rFonts w:ascii="Trebuchet MS" w:hAnsi="Trebuchet MS" w:cstheme="majorBidi"/>
              </w:rPr>
            </w:pPr>
            <w:r w:rsidRPr="003F11A1">
              <w:rPr>
                <w:rFonts w:ascii="Trebuchet MS" w:hAnsi="Trebuchet MS" w:cstheme="majorBidi"/>
                <w:color w:val="000000" w:themeColor="text1"/>
              </w:rPr>
              <w:t xml:space="preserve">Būtina </w:t>
            </w:r>
          </w:p>
        </w:tc>
        <w:tc>
          <w:tcPr>
            <w:tcW w:w="0" w:type="auto"/>
            <w:tcBorders>
              <w:top w:val="single" w:sz="4" w:space="0" w:color="auto"/>
              <w:left w:val="single" w:sz="4" w:space="0" w:color="auto"/>
              <w:bottom w:val="single" w:sz="4" w:space="0" w:color="auto"/>
              <w:right w:val="single" w:sz="4" w:space="0" w:color="auto"/>
            </w:tcBorders>
          </w:tcPr>
          <w:p w14:paraId="57975CA2" w14:textId="21FB08C2"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64C99262" w14:textId="368BC58E"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c>
          <w:tcPr>
            <w:tcW w:w="0" w:type="auto"/>
            <w:tcBorders>
              <w:top w:val="single" w:sz="4" w:space="0" w:color="auto"/>
              <w:left w:val="single" w:sz="4" w:space="0" w:color="auto"/>
              <w:bottom w:val="single" w:sz="4" w:space="0" w:color="auto"/>
              <w:right w:val="single" w:sz="4" w:space="0" w:color="auto"/>
            </w:tcBorders>
          </w:tcPr>
          <w:p w14:paraId="2401AA25" w14:textId="2B26B294" w:rsidR="000B1117" w:rsidRPr="003F11A1" w:rsidRDefault="000B1117" w:rsidP="000B1117">
            <w:pPr>
              <w:jc w:val="center"/>
              <w:rPr>
                <w:rFonts w:ascii="Trebuchet MS" w:hAnsi="Trebuchet MS" w:cstheme="majorBidi"/>
                <w:lang w:bidi="hi-IN"/>
              </w:rPr>
            </w:pPr>
            <w:r w:rsidRPr="009120B9">
              <w:rPr>
                <w:rFonts w:ascii="Trebuchet MS" w:hAnsi="Trebuchet MS"/>
                <w:i/>
              </w:rPr>
              <w:t>(įrašyti)</w:t>
            </w:r>
          </w:p>
        </w:tc>
      </w:tr>
    </w:tbl>
    <w:p w14:paraId="1A8CFDFC" w14:textId="1276D021" w:rsidR="00734E42" w:rsidRPr="003753FC" w:rsidRDefault="00734E42" w:rsidP="003753FC">
      <w:pPr>
        <w:widowControl w:val="0"/>
        <w:tabs>
          <w:tab w:val="left" w:pos="1134"/>
        </w:tabs>
        <w:suppressAutoHyphens/>
        <w:autoSpaceDE w:val="0"/>
        <w:spacing w:after="0" w:line="22" w:lineRule="atLeast"/>
        <w:ind w:right="-41"/>
        <w:jc w:val="both"/>
        <w:rPr>
          <w:rFonts w:ascii="Trebuchet MS" w:hAnsi="Trebuchet MS"/>
          <w:sz w:val="22"/>
          <w:szCs w:val="22"/>
        </w:rPr>
      </w:pPr>
    </w:p>
    <w:sectPr w:rsidR="00734E42" w:rsidRPr="003753FC" w:rsidSect="0054572D">
      <w:footerReference w:type="default" r:id="rId14"/>
      <w:pgSz w:w="15840" w:h="12240" w:orient="landscape"/>
      <w:pgMar w:top="568" w:right="814" w:bottom="284" w:left="851" w:header="720" w:footer="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4261" w14:textId="77777777" w:rsidR="004F55BA" w:rsidRDefault="004F55BA" w:rsidP="00D05666">
      <w:r>
        <w:separator/>
      </w:r>
    </w:p>
  </w:endnote>
  <w:endnote w:type="continuationSeparator" w:id="0">
    <w:p w14:paraId="6126632D" w14:textId="77777777" w:rsidR="004F55BA" w:rsidRDefault="004F55BA" w:rsidP="00D05666">
      <w:r>
        <w:continuationSeparator/>
      </w:r>
    </w:p>
  </w:endnote>
  <w:endnote w:type="continuationNotice" w:id="1">
    <w:p w14:paraId="589203DB" w14:textId="77777777" w:rsidR="004F55BA" w:rsidRDefault="004F5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GE Inspira Sans">
    <w:altName w:val="GE Inspira Sans"/>
    <w:charset w:val="00"/>
    <w:family w:val="swiss"/>
    <w:pitch w:val="variable"/>
    <w:sig w:usb0="A000006F" w:usb1="4000204B" w:usb2="00000000" w:usb3="00000000" w:csb0="00000093"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3E19D0" w:rsidRPr="002D368A" w:rsidRDefault="003E19D0">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3868" w14:textId="77777777" w:rsidR="004F55BA" w:rsidRDefault="004F55BA" w:rsidP="00D05666">
      <w:r>
        <w:separator/>
      </w:r>
    </w:p>
  </w:footnote>
  <w:footnote w:type="continuationSeparator" w:id="0">
    <w:p w14:paraId="58AA210F" w14:textId="77777777" w:rsidR="004F55BA" w:rsidRDefault="004F55BA" w:rsidP="00D05666">
      <w:r>
        <w:continuationSeparator/>
      </w:r>
    </w:p>
  </w:footnote>
  <w:footnote w:type="continuationNotice" w:id="1">
    <w:p w14:paraId="06688D78" w14:textId="77777777" w:rsidR="004F55BA" w:rsidRDefault="004F55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167075A"/>
    <w:multiLevelType w:val="hybridMultilevel"/>
    <w:tmpl w:val="70F4BE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AF3C89"/>
    <w:multiLevelType w:val="hybridMultilevel"/>
    <w:tmpl w:val="2572E5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06B4599D"/>
    <w:multiLevelType w:val="multilevel"/>
    <w:tmpl w:val="5B9CCFB6"/>
    <w:lvl w:ilvl="0">
      <w:start w:val="1"/>
      <w:numFmt w:val="decimal"/>
      <w:pStyle w:val="StyleBodyTextItalic"/>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9E6741C"/>
    <w:multiLevelType w:val="multilevel"/>
    <w:tmpl w:val="5280554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pStyle w:val="FM-heading3"/>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AE959FB"/>
    <w:multiLevelType w:val="multilevel"/>
    <w:tmpl w:val="DE2E287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ED025F"/>
    <w:multiLevelType w:val="multilevel"/>
    <w:tmpl w:val="24D8E2CE"/>
    <w:lvl w:ilvl="0">
      <w:start w:val="1"/>
      <w:numFmt w:val="decimal"/>
      <w:pStyle w:val="Stilius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725AAA"/>
    <w:multiLevelType w:val="multilevel"/>
    <w:tmpl w:val="CBE81648"/>
    <w:lvl w:ilvl="0">
      <w:start w:val="1"/>
      <w:numFmt w:val="decimal"/>
      <w:pStyle w:val="SkyriusNaujas"/>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424425883">
    <w:abstractNumId w:val="11"/>
  </w:num>
  <w:num w:numId="2" w16cid:durableId="661009477">
    <w:abstractNumId w:val="29"/>
  </w:num>
  <w:num w:numId="3" w16cid:durableId="2094817296">
    <w:abstractNumId w:val="17"/>
  </w:num>
  <w:num w:numId="4" w16cid:durableId="1223952128">
    <w:abstractNumId w:val="26"/>
  </w:num>
  <w:num w:numId="5" w16cid:durableId="1829247998">
    <w:abstractNumId w:val="12"/>
  </w:num>
  <w:num w:numId="6" w16cid:durableId="1627662529">
    <w:abstractNumId w:val="21"/>
  </w:num>
  <w:num w:numId="7" w16cid:durableId="1171140457">
    <w:abstractNumId w:val="25"/>
  </w:num>
  <w:num w:numId="8" w16cid:durableId="1454861796">
    <w:abstractNumId w:val="27"/>
  </w:num>
  <w:num w:numId="9" w16cid:durableId="862330774">
    <w:abstractNumId w:val="19"/>
  </w:num>
  <w:num w:numId="10" w16cid:durableId="341975165">
    <w:abstractNumId w:val="24"/>
  </w:num>
  <w:num w:numId="11" w16cid:durableId="1841265906">
    <w:abstractNumId w:val="14"/>
  </w:num>
  <w:num w:numId="12" w16cid:durableId="556550280">
    <w:abstractNumId w:val="18"/>
  </w:num>
  <w:num w:numId="13" w16cid:durableId="1760982866">
    <w:abstractNumId w:val="34"/>
  </w:num>
  <w:num w:numId="14" w16cid:durableId="537355211">
    <w:abstractNumId w:val="32"/>
  </w:num>
  <w:num w:numId="15" w16cid:durableId="794981964">
    <w:abstractNumId w:val="31"/>
  </w:num>
  <w:num w:numId="16" w16cid:durableId="1441880068">
    <w:abstractNumId w:val="20"/>
  </w:num>
  <w:num w:numId="17" w16cid:durableId="1093477870">
    <w:abstractNumId w:val="7"/>
  </w:num>
  <w:num w:numId="18" w16cid:durableId="2127309275">
    <w:abstractNumId w:val="13"/>
  </w:num>
  <w:num w:numId="19" w16cid:durableId="1947469528">
    <w:abstractNumId w:val="0"/>
  </w:num>
  <w:num w:numId="20" w16cid:durableId="274017931">
    <w:abstractNumId w:val="1"/>
  </w:num>
  <w:num w:numId="21" w16cid:durableId="1438790272">
    <w:abstractNumId w:val="2"/>
  </w:num>
  <w:num w:numId="22" w16cid:durableId="1042093696">
    <w:abstractNumId w:val="3"/>
  </w:num>
  <w:num w:numId="23" w16cid:durableId="944461376">
    <w:abstractNumId w:val="4"/>
  </w:num>
  <w:num w:numId="24" w16cid:durableId="2057468756">
    <w:abstractNumId w:val="15"/>
  </w:num>
  <w:num w:numId="25" w16cid:durableId="1110079318">
    <w:abstractNumId w:val="30"/>
  </w:num>
  <w:num w:numId="26" w16cid:durableId="1021973700">
    <w:abstractNumId w:val="33"/>
  </w:num>
  <w:num w:numId="27" w16cid:durableId="669526086">
    <w:abstractNumId w:val="22"/>
  </w:num>
  <w:num w:numId="28" w16cid:durableId="1263953300">
    <w:abstractNumId w:val="23"/>
  </w:num>
  <w:num w:numId="29" w16cid:durableId="575557092">
    <w:abstractNumId w:val="10"/>
  </w:num>
  <w:num w:numId="30" w16cid:durableId="691994911">
    <w:abstractNumId w:val="9"/>
  </w:num>
  <w:num w:numId="31" w16cid:durableId="403114159">
    <w:abstractNumId w:val="28"/>
  </w:num>
  <w:num w:numId="32" w16cid:durableId="927887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27891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6537618">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162"/>
    <w:rsid w:val="0001089B"/>
    <w:rsid w:val="000108E6"/>
    <w:rsid w:val="00010B64"/>
    <w:rsid w:val="00010EAD"/>
    <w:rsid w:val="00011A8D"/>
    <w:rsid w:val="00011B40"/>
    <w:rsid w:val="00012BE7"/>
    <w:rsid w:val="00013EF1"/>
    <w:rsid w:val="00013FF6"/>
    <w:rsid w:val="00014A61"/>
    <w:rsid w:val="0001618D"/>
    <w:rsid w:val="0001740D"/>
    <w:rsid w:val="00020FD4"/>
    <w:rsid w:val="00021A03"/>
    <w:rsid w:val="00021ECC"/>
    <w:rsid w:val="00021EFA"/>
    <w:rsid w:val="000244A2"/>
    <w:rsid w:val="00026246"/>
    <w:rsid w:val="00026673"/>
    <w:rsid w:val="00026690"/>
    <w:rsid w:val="00026D16"/>
    <w:rsid w:val="00030C02"/>
    <w:rsid w:val="00030F90"/>
    <w:rsid w:val="000313B1"/>
    <w:rsid w:val="000315EB"/>
    <w:rsid w:val="00031A62"/>
    <w:rsid w:val="000321E6"/>
    <w:rsid w:val="00032D19"/>
    <w:rsid w:val="00034A4A"/>
    <w:rsid w:val="00035221"/>
    <w:rsid w:val="0003587B"/>
    <w:rsid w:val="00035C95"/>
    <w:rsid w:val="000372F4"/>
    <w:rsid w:val="00037649"/>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40B"/>
    <w:rsid w:val="000578C9"/>
    <w:rsid w:val="00057CC3"/>
    <w:rsid w:val="0006040C"/>
    <w:rsid w:val="000605C5"/>
    <w:rsid w:val="000608EF"/>
    <w:rsid w:val="000609FB"/>
    <w:rsid w:val="00060CFA"/>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9CE"/>
    <w:rsid w:val="000749D7"/>
    <w:rsid w:val="00074A01"/>
    <w:rsid w:val="0007511C"/>
    <w:rsid w:val="000757D8"/>
    <w:rsid w:val="00075D27"/>
    <w:rsid w:val="00076479"/>
    <w:rsid w:val="00077267"/>
    <w:rsid w:val="00080396"/>
    <w:rsid w:val="00080F53"/>
    <w:rsid w:val="0008241E"/>
    <w:rsid w:val="00082F6A"/>
    <w:rsid w:val="00085478"/>
    <w:rsid w:val="00085609"/>
    <w:rsid w:val="000859C8"/>
    <w:rsid w:val="00086D57"/>
    <w:rsid w:val="00087A46"/>
    <w:rsid w:val="00087EFE"/>
    <w:rsid w:val="000903D5"/>
    <w:rsid w:val="000904B3"/>
    <w:rsid w:val="00090DC9"/>
    <w:rsid w:val="000917F2"/>
    <w:rsid w:val="00092CC6"/>
    <w:rsid w:val="00095834"/>
    <w:rsid w:val="000965BB"/>
    <w:rsid w:val="00096ADE"/>
    <w:rsid w:val="0009724E"/>
    <w:rsid w:val="000972EC"/>
    <w:rsid w:val="00097A4D"/>
    <w:rsid w:val="00097B80"/>
    <w:rsid w:val="000A0DFE"/>
    <w:rsid w:val="000A0F5D"/>
    <w:rsid w:val="000A1341"/>
    <w:rsid w:val="000A1E34"/>
    <w:rsid w:val="000A2CBA"/>
    <w:rsid w:val="000A5267"/>
    <w:rsid w:val="000A5738"/>
    <w:rsid w:val="000A5FB1"/>
    <w:rsid w:val="000A7BF8"/>
    <w:rsid w:val="000B081D"/>
    <w:rsid w:val="000B0CED"/>
    <w:rsid w:val="000B1117"/>
    <w:rsid w:val="000B2672"/>
    <w:rsid w:val="000B492C"/>
    <w:rsid w:val="000B4E6D"/>
    <w:rsid w:val="000B5578"/>
    <w:rsid w:val="000B5CCB"/>
    <w:rsid w:val="000B7223"/>
    <w:rsid w:val="000C006A"/>
    <w:rsid w:val="000C014E"/>
    <w:rsid w:val="000C02F3"/>
    <w:rsid w:val="000C097F"/>
    <w:rsid w:val="000C1AE5"/>
    <w:rsid w:val="000C1F59"/>
    <w:rsid w:val="000C2217"/>
    <w:rsid w:val="000C3409"/>
    <w:rsid w:val="000C3F71"/>
    <w:rsid w:val="000C4DF9"/>
    <w:rsid w:val="000C558B"/>
    <w:rsid w:val="000C6068"/>
    <w:rsid w:val="000C6451"/>
    <w:rsid w:val="000C68CA"/>
    <w:rsid w:val="000C7AAD"/>
    <w:rsid w:val="000D13D6"/>
    <w:rsid w:val="000D18E9"/>
    <w:rsid w:val="000D26D8"/>
    <w:rsid w:val="000D29AC"/>
    <w:rsid w:val="000D3F7C"/>
    <w:rsid w:val="000D412D"/>
    <w:rsid w:val="000D41E5"/>
    <w:rsid w:val="000D4406"/>
    <w:rsid w:val="000D44C7"/>
    <w:rsid w:val="000D4B9C"/>
    <w:rsid w:val="000D4E2B"/>
    <w:rsid w:val="000D5C58"/>
    <w:rsid w:val="000D61D5"/>
    <w:rsid w:val="000D638A"/>
    <w:rsid w:val="000D6626"/>
    <w:rsid w:val="000D6632"/>
    <w:rsid w:val="000E02A6"/>
    <w:rsid w:val="000E083B"/>
    <w:rsid w:val="000E0EAE"/>
    <w:rsid w:val="000E11B9"/>
    <w:rsid w:val="000E1743"/>
    <w:rsid w:val="000E1D12"/>
    <w:rsid w:val="000E1F03"/>
    <w:rsid w:val="000E258B"/>
    <w:rsid w:val="000E266E"/>
    <w:rsid w:val="000E2FD9"/>
    <w:rsid w:val="000E31D4"/>
    <w:rsid w:val="000E3448"/>
    <w:rsid w:val="000E34EF"/>
    <w:rsid w:val="000E37BD"/>
    <w:rsid w:val="000E430C"/>
    <w:rsid w:val="000E51A9"/>
    <w:rsid w:val="000E5999"/>
    <w:rsid w:val="000E5EF1"/>
    <w:rsid w:val="000E6130"/>
    <w:rsid w:val="000E6657"/>
    <w:rsid w:val="000E7154"/>
    <w:rsid w:val="000E79C9"/>
    <w:rsid w:val="000F01E1"/>
    <w:rsid w:val="000F1287"/>
    <w:rsid w:val="000F2282"/>
    <w:rsid w:val="000F4782"/>
    <w:rsid w:val="000F4A64"/>
    <w:rsid w:val="000F4AA3"/>
    <w:rsid w:val="000F4C65"/>
    <w:rsid w:val="000F50AB"/>
    <w:rsid w:val="000F513D"/>
    <w:rsid w:val="000F543E"/>
    <w:rsid w:val="000F62A1"/>
    <w:rsid w:val="000F7102"/>
    <w:rsid w:val="001006B8"/>
    <w:rsid w:val="00100B38"/>
    <w:rsid w:val="001010F7"/>
    <w:rsid w:val="00101313"/>
    <w:rsid w:val="00101C48"/>
    <w:rsid w:val="0010270D"/>
    <w:rsid w:val="0010319D"/>
    <w:rsid w:val="001033D3"/>
    <w:rsid w:val="00103513"/>
    <w:rsid w:val="00103CCA"/>
    <w:rsid w:val="00103E08"/>
    <w:rsid w:val="0010572E"/>
    <w:rsid w:val="00105AAE"/>
    <w:rsid w:val="00105EB5"/>
    <w:rsid w:val="001062CE"/>
    <w:rsid w:val="001072BE"/>
    <w:rsid w:val="001078E0"/>
    <w:rsid w:val="00107A04"/>
    <w:rsid w:val="00110E58"/>
    <w:rsid w:val="00111360"/>
    <w:rsid w:val="0011199A"/>
    <w:rsid w:val="001126FB"/>
    <w:rsid w:val="00112989"/>
    <w:rsid w:val="0011320C"/>
    <w:rsid w:val="0011344C"/>
    <w:rsid w:val="00113B07"/>
    <w:rsid w:val="00114ADA"/>
    <w:rsid w:val="00114FCC"/>
    <w:rsid w:val="00115C9E"/>
    <w:rsid w:val="00116071"/>
    <w:rsid w:val="0011789C"/>
    <w:rsid w:val="0011798C"/>
    <w:rsid w:val="00120F58"/>
    <w:rsid w:val="00121982"/>
    <w:rsid w:val="0012267C"/>
    <w:rsid w:val="00122B0E"/>
    <w:rsid w:val="00124338"/>
    <w:rsid w:val="00124345"/>
    <w:rsid w:val="00124D3F"/>
    <w:rsid w:val="00124FB1"/>
    <w:rsid w:val="00125082"/>
    <w:rsid w:val="00127505"/>
    <w:rsid w:val="001275FB"/>
    <w:rsid w:val="0013010B"/>
    <w:rsid w:val="001309F7"/>
    <w:rsid w:val="0013140B"/>
    <w:rsid w:val="001317CA"/>
    <w:rsid w:val="00132962"/>
    <w:rsid w:val="001329A7"/>
    <w:rsid w:val="0013353A"/>
    <w:rsid w:val="00133641"/>
    <w:rsid w:val="00134579"/>
    <w:rsid w:val="001347A2"/>
    <w:rsid w:val="00134825"/>
    <w:rsid w:val="001351A4"/>
    <w:rsid w:val="00135EEE"/>
    <w:rsid w:val="001365CA"/>
    <w:rsid w:val="001379B9"/>
    <w:rsid w:val="00140D50"/>
    <w:rsid w:val="00141994"/>
    <w:rsid w:val="00142328"/>
    <w:rsid w:val="00142352"/>
    <w:rsid w:val="00143940"/>
    <w:rsid w:val="0014414A"/>
    <w:rsid w:val="00144CB3"/>
    <w:rsid w:val="00144FF1"/>
    <w:rsid w:val="00145425"/>
    <w:rsid w:val="0014616E"/>
    <w:rsid w:val="00146870"/>
    <w:rsid w:val="00146BC9"/>
    <w:rsid w:val="00146EB6"/>
    <w:rsid w:val="00147995"/>
    <w:rsid w:val="00147A63"/>
    <w:rsid w:val="00147A8C"/>
    <w:rsid w:val="001501DF"/>
    <w:rsid w:val="00150FEB"/>
    <w:rsid w:val="00152874"/>
    <w:rsid w:val="00153595"/>
    <w:rsid w:val="0015376E"/>
    <w:rsid w:val="001538C5"/>
    <w:rsid w:val="00153D1C"/>
    <w:rsid w:val="001550F5"/>
    <w:rsid w:val="00155BE0"/>
    <w:rsid w:val="00156AC9"/>
    <w:rsid w:val="0016079F"/>
    <w:rsid w:val="001607EC"/>
    <w:rsid w:val="00160CCE"/>
    <w:rsid w:val="00160E7B"/>
    <w:rsid w:val="001616A9"/>
    <w:rsid w:val="00164443"/>
    <w:rsid w:val="001647BD"/>
    <w:rsid w:val="001663A8"/>
    <w:rsid w:val="0016665C"/>
    <w:rsid w:val="00166D03"/>
    <w:rsid w:val="00166DB9"/>
    <w:rsid w:val="00167555"/>
    <w:rsid w:val="00167E09"/>
    <w:rsid w:val="00171C73"/>
    <w:rsid w:val="00171FE7"/>
    <w:rsid w:val="001725EA"/>
    <w:rsid w:val="00172D53"/>
    <w:rsid w:val="00173ACB"/>
    <w:rsid w:val="00173E9D"/>
    <w:rsid w:val="00174EE0"/>
    <w:rsid w:val="0017533E"/>
    <w:rsid w:val="0017560A"/>
    <w:rsid w:val="00175626"/>
    <w:rsid w:val="00175AC2"/>
    <w:rsid w:val="00176FD3"/>
    <w:rsid w:val="001801B7"/>
    <w:rsid w:val="00180340"/>
    <w:rsid w:val="00180466"/>
    <w:rsid w:val="00181168"/>
    <w:rsid w:val="00181511"/>
    <w:rsid w:val="0018223C"/>
    <w:rsid w:val="00182497"/>
    <w:rsid w:val="0018285B"/>
    <w:rsid w:val="00182E25"/>
    <w:rsid w:val="00183421"/>
    <w:rsid w:val="001850B5"/>
    <w:rsid w:val="00185454"/>
    <w:rsid w:val="00185997"/>
    <w:rsid w:val="00185BC4"/>
    <w:rsid w:val="00186631"/>
    <w:rsid w:val="001907C9"/>
    <w:rsid w:val="0019130D"/>
    <w:rsid w:val="0019165A"/>
    <w:rsid w:val="00191CEF"/>
    <w:rsid w:val="001926B1"/>
    <w:rsid w:val="00192B6B"/>
    <w:rsid w:val="00192E8B"/>
    <w:rsid w:val="00192ED3"/>
    <w:rsid w:val="001930FF"/>
    <w:rsid w:val="00193CE3"/>
    <w:rsid w:val="00193D61"/>
    <w:rsid w:val="00194280"/>
    <w:rsid w:val="00194439"/>
    <w:rsid w:val="00194544"/>
    <w:rsid w:val="00194723"/>
    <w:rsid w:val="00195305"/>
    <w:rsid w:val="00195386"/>
    <w:rsid w:val="001954F1"/>
    <w:rsid w:val="0019597B"/>
    <w:rsid w:val="00195BD8"/>
    <w:rsid w:val="00195C8A"/>
    <w:rsid w:val="0019749C"/>
    <w:rsid w:val="001977E4"/>
    <w:rsid w:val="00197943"/>
    <w:rsid w:val="00197EF6"/>
    <w:rsid w:val="001A0DF2"/>
    <w:rsid w:val="001A116C"/>
    <w:rsid w:val="001A18C1"/>
    <w:rsid w:val="001A1BFA"/>
    <w:rsid w:val="001A1DA7"/>
    <w:rsid w:val="001A1DD2"/>
    <w:rsid w:val="001A2244"/>
    <w:rsid w:val="001A225E"/>
    <w:rsid w:val="001A2E70"/>
    <w:rsid w:val="001A2E78"/>
    <w:rsid w:val="001A5289"/>
    <w:rsid w:val="001A5FBA"/>
    <w:rsid w:val="001A67B2"/>
    <w:rsid w:val="001A6863"/>
    <w:rsid w:val="001A6A17"/>
    <w:rsid w:val="001A7B3D"/>
    <w:rsid w:val="001B0A81"/>
    <w:rsid w:val="001B0DA3"/>
    <w:rsid w:val="001B1140"/>
    <w:rsid w:val="001B2226"/>
    <w:rsid w:val="001B2A3F"/>
    <w:rsid w:val="001B370C"/>
    <w:rsid w:val="001B3C7D"/>
    <w:rsid w:val="001B4C25"/>
    <w:rsid w:val="001B4FA8"/>
    <w:rsid w:val="001B5073"/>
    <w:rsid w:val="001B50F3"/>
    <w:rsid w:val="001B55C6"/>
    <w:rsid w:val="001B7C6F"/>
    <w:rsid w:val="001C03A7"/>
    <w:rsid w:val="001C1AD0"/>
    <w:rsid w:val="001C1CC5"/>
    <w:rsid w:val="001C24BC"/>
    <w:rsid w:val="001C305A"/>
    <w:rsid w:val="001C468D"/>
    <w:rsid w:val="001C4910"/>
    <w:rsid w:val="001C4F12"/>
    <w:rsid w:val="001C4FA7"/>
    <w:rsid w:val="001C635E"/>
    <w:rsid w:val="001C6757"/>
    <w:rsid w:val="001C6920"/>
    <w:rsid w:val="001C73E4"/>
    <w:rsid w:val="001C7D66"/>
    <w:rsid w:val="001C7F48"/>
    <w:rsid w:val="001D1680"/>
    <w:rsid w:val="001D1FEA"/>
    <w:rsid w:val="001D39F6"/>
    <w:rsid w:val="001D48DE"/>
    <w:rsid w:val="001D5179"/>
    <w:rsid w:val="001D65F8"/>
    <w:rsid w:val="001D7492"/>
    <w:rsid w:val="001E0107"/>
    <w:rsid w:val="001E0214"/>
    <w:rsid w:val="001E13C0"/>
    <w:rsid w:val="001E250F"/>
    <w:rsid w:val="001E293B"/>
    <w:rsid w:val="001E2BC5"/>
    <w:rsid w:val="001E33F4"/>
    <w:rsid w:val="001E60D3"/>
    <w:rsid w:val="001E6A08"/>
    <w:rsid w:val="001E6B8A"/>
    <w:rsid w:val="001E6F19"/>
    <w:rsid w:val="001E76C7"/>
    <w:rsid w:val="001E7A50"/>
    <w:rsid w:val="001E7E24"/>
    <w:rsid w:val="001F04AC"/>
    <w:rsid w:val="001F04C1"/>
    <w:rsid w:val="001F1D6C"/>
    <w:rsid w:val="001F1DD9"/>
    <w:rsid w:val="001F1FB1"/>
    <w:rsid w:val="001F293B"/>
    <w:rsid w:val="001F2E11"/>
    <w:rsid w:val="001F2EB6"/>
    <w:rsid w:val="001F3174"/>
    <w:rsid w:val="001F3B41"/>
    <w:rsid w:val="001F5180"/>
    <w:rsid w:val="001F5482"/>
    <w:rsid w:val="001F6551"/>
    <w:rsid w:val="001F70BC"/>
    <w:rsid w:val="001F74B8"/>
    <w:rsid w:val="001F7794"/>
    <w:rsid w:val="001F77C8"/>
    <w:rsid w:val="001F78B9"/>
    <w:rsid w:val="001F7C60"/>
    <w:rsid w:val="00200101"/>
    <w:rsid w:val="00200212"/>
    <w:rsid w:val="00200790"/>
    <w:rsid w:val="00200F5D"/>
    <w:rsid w:val="00202A46"/>
    <w:rsid w:val="00203338"/>
    <w:rsid w:val="0020338B"/>
    <w:rsid w:val="00203725"/>
    <w:rsid w:val="002037C0"/>
    <w:rsid w:val="0020446F"/>
    <w:rsid w:val="00204F54"/>
    <w:rsid w:val="002058A4"/>
    <w:rsid w:val="00206179"/>
    <w:rsid w:val="00206AD1"/>
    <w:rsid w:val="0020796D"/>
    <w:rsid w:val="00207E02"/>
    <w:rsid w:val="00207FAC"/>
    <w:rsid w:val="00210587"/>
    <w:rsid w:val="00212C25"/>
    <w:rsid w:val="002130FF"/>
    <w:rsid w:val="002135C6"/>
    <w:rsid w:val="00213CD1"/>
    <w:rsid w:val="00214073"/>
    <w:rsid w:val="002140C5"/>
    <w:rsid w:val="00214D4B"/>
    <w:rsid w:val="00215103"/>
    <w:rsid w:val="002163DC"/>
    <w:rsid w:val="002172B0"/>
    <w:rsid w:val="00217893"/>
    <w:rsid w:val="00220B88"/>
    <w:rsid w:val="00221008"/>
    <w:rsid w:val="002211A8"/>
    <w:rsid w:val="00221235"/>
    <w:rsid w:val="00221CC0"/>
    <w:rsid w:val="00223614"/>
    <w:rsid w:val="002237E0"/>
    <w:rsid w:val="002238DB"/>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440"/>
    <w:rsid w:val="00236983"/>
    <w:rsid w:val="002374F8"/>
    <w:rsid w:val="0023787E"/>
    <w:rsid w:val="00237EA0"/>
    <w:rsid w:val="002415C7"/>
    <w:rsid w:val="0024180E"/>
    <w:rsid w:val="002422AC"/>
    <w:rsid w:val="002430AE"/>
    <w:rsid w:val="00244688"/>
    <w:rsid w:val="002476D5"/>
    <w:rsid w:val="00250454"/>
    <w:rsid w:val="002510C4"/>
    <w:rsid w:val="00251907"/>
    <w:rsid w:val="00251D4A"/>
    <w:rsid w:val="00253090"/>
    <w:rsid w:val="00253D55"/>
    <w:rsid w:val="00254895"/>
    <w:rsid w:val="00255225"/>
    <w:rsid w:val="002578E9"/>
    <w:rsid w:val="002601F1"/>
    <w:rsid w:val="002603C7"/>
    <w:rsid w:val="00260AD0"/>
    <w:rsid w:val="002616A9"/>
    <w:rsid w:val="002617A4"/>
    <w:rsid w:val="00261B41"/>
    <w:rsid w:val="002620D1"/>
    <w:rsid w:val="00262386"/>
    <w:rsid w:val="00262D3D"/>
    <w:rsid w:val="00263903"/>
    <w:rsid w:val="00263E03"/>
    <w:rsid w:val="00263E7F"/>
    <w:rsid w:val="0026424A"/>
    <w:rsid w:val="00264C2B"/>
    <w:rsid w:val="00265E3E"/>
    <w:rsid w:val="00266EC4"/>
    <w:rsid w:val="00267751"/>
    <w:rsid w:val="00267E9A"/>
    <w:rsid w:val="00270279"/>
    <w:rsid w:val="0027082E"/>
    <w:rsid w:val="002712C0"/>
    <w:rsid w:val="00271411"/>
    <w:rsid w:val="00273F59"/>
    <w:rsid w:val="00274C8A"/>
    <w:rsid w:val="0027575B"/>
    <w:rsid w:val="00275B72"/>
    <w:rsid w:val="00276D7C"/>
    <w:rsid w:val="00280265"/>
    <w:rsid w:val="00280AF0"/>
    <w:rsid w:val="00281309"/>
    <w:rsid w:val="00281311"/>
    <w:rsid w:val="00281735"/>
    <w:rsid w:val="002827A2"/>
    <w:rsid w:val="00282C67"/>
    <w:rsid w:val="00283342"/>
    <w:rsid w:val="00283391"/>
    <w:rsid w:val="00283C6E"/>
    <w:rsid w:val="00283D6A"/>
    <w:rsid w:val="00284221"/>
    <w:rsid w:val="002842A6"/>
    <w:rsid w:val="0028443B"/>
    <w:rsid w:val="002847F1"/>
    <w:rsid w:val="00285B02"/>
    <w:rsid w:val="00285E36"/>
    <w:rsid w:val="00285E5E"/>
    <w:rsid w:val="0028741A"/>
    <w:rsid w:val="00287A6F"/>
    <w:rsid w:val="00290AF4"/>
    <w:rsid w:val="002911B2"/>
    <w:rsid w:val="00291312"/>
    <w:rsid w:val="00291A2B"/>
    <w:rsid w:val="00291DCB"/>
    <w:rsid w:val="0029216D"/>
    <w:rsid w:val="002926A1"/>
    <w:rsid w:val="00294BE3"/>
    <w:rsid w:val="00294F54"/>
    <w:rsid w:val="0029596D"/>
    <w:rsid w:val="002970CF"/>
    <w:rsid w:val="00297490"/>
    <w:rsid w:val="002974C2"/>
    <w:rsid w:val="002974D4"/>
    <w:rsid w:val="0029782F"/>
    <w:rsid w:val="00297A0B"/>
    <w:rsid w:val="002A0381"/>
    <w:rsid w:val="002A04EC"/>
    <w:rsid w:val="002A1EB6"/>
    <w:rsid w:val="002A30AF"/>
    <w:rsid w:val="002A3B3E"/>
    <w:rsid w:val="002A3C89"/>
    <w:rsid w:val="002A4AC9"/>
    <w:rsid w:val="002A61B9"/>
    <w:rsid w:val="002A62B6"/>
    <w:rsid w:val="002A6658"/>
    <w:rsid w:val="002A66E0"/>
    <w:rsid w:val="002A6B2F"/>
    <w:rsid w:val="002A6F68"/>
    <w:rsid w:val="002A70E6"/>
    <w:rsid w:val="002A71C8"/>
    <w:rsid w:val="002A7A35"/>
    <w:rsid w:val="002B062F"/>
    <w:rsid w:val="002B144C"/>
    <w:rsid w:val="002B1754"/>
    <w:rsid w:val="002B189A"/>
    <w:rsid w:val="002B19CD"/>
    <w:rsid w:val="002B1B2C"/>
    <w:rsid w:val="002B335C"/>
    <w:rsid w:val="002B3675"/>
    <w:rsid w:val="002B3F04"/>
    <w:rsid w:val="002B42DA"/>
    <w:rsid w:val="002B50D7"/>
    <w:rsid w:val="002B5FDE"/>
    <w:rsid w:val="002B6A6F"/>
    <w:rsid w:val="002B6B9E"/>
    <w:rsid w:val="002B6FEA"/>
    <w:rsid w:val="002C14FC"/>
    <w:rsid w:val="002C2936"/>
    <w:rsid w:val="002C2DD1"/>
    <w:rsid w:val="002C362D"/>
    <w:rsid w:val="002C485B"/>
    <w:rsid w:val="002C4AE8"/>
    <w:rsid w:val="002C5249"/>
    <w:rsid w:val="002C53E8"/>
    <w:rsid w:val="002C76EC"/>
    <w:rsid w:val="002D0DA3"/>
    <w:rsid w:val="002D1083"/>
    <w:rsid w:val="002D1C99"/>
    <w:rsid w:val="002D1EFA"/>
    <w:rsid w:val="002D236C"/>
    <w:rsid w:val="002D28EF"/>
    <w:rsid w:val="002D2BBE"/>
    <w:rsid w:val="002D317D"/>
    <w:rsid w:val="002D368A"/>
    <w:rsid w:val="002D3712"/>
    <w:rsid w:val="002D48BB"/>
    <w:rsid w:val="002D51D8"/>
    <w:rsid w:val="002D5ABC"/>
    <w:rsid w:val="002D6348"/>
    <w:rsid w:val="002D6674"/>
    <w:rsid w:val="002D6E52"/>
    <w:rsid w:val="002D70A5"/>
    <w:rsid w:val="002D7F06"/>
    <w:rsid w:val="002E00F1"/>
    <w:rsid w:val="002E01E3"/>
    <w:rsid w:val="002E115D"/>
    <w:rsid w:val="002E1824"/>
    <w:rsid w:val="002E259F"/>
    <w:rsid w:val="002E2B93"/>
    <w:rsid w:val="002E2CD8"/>
    <w:rsid w:val="002E3C32"/>
    <w:rsid w:val="002E5EA9"/>
    <w:rsid w:val="002E6AA1"/>
    <w:rsid w:val="002E6BB6"/>
    <w:rsid w:val="002E6F53"/>
    <w:rsid w:val="002E780C"/>
    <w:rsid w:val="002F05C1"/>
    <w:rsid w:val="002F0663"/>
    <w:rsid w:val="002F0FBA"/>
    <w:rsid w:val="002F12E7"/>
    <w:rsid w:val="002F148F"/>
    <w:rsid w:val="002F1843"/>
    <w:rsid w:val="002F1CD9"/>
    <w:rsid w:val="002F2AA2"/>
    <w:rsid w:val="002F396F"/>
    <w:rsid w:val="002F44C0"/>
    <w:rsid w:val="002F5113"/>
    <w:rsid w:val="002F536E"/>
    <w:rsid w:val="002F5EE2"/>
    <w:rsid w:val="002F5F47"/>
    <w:rsid w:val="002F67FD"/>
    <w:rsid w:val="002F71CA"/>
    <w:rsid w:val="002F7D23"/>
    <w:rsid w:val="002F7F18"/>
    <w:rsid w:val="00300EFE"/>
    <w:rsid w:val="00300FEF"/>
    <w:rsid w:val="00301185"/>
    <w:rsid w:val="0030230E"/>
    <w:rsid w:val="00302469"/>
    <w:rsid w:val="00302794"/>
    <w:rsid w:val="0030489A"/>
    <w:rsid w:val="003049FC"/>
    <w:rsid w:val="00304E45"/>
    <w:rsid w:val="003060B3"/>
    <w:rsid w:val="00306D9F"/>
    <w:rsid w:val="00306F87"/>
    <w:rsid w:val="003074D1"/>
    <w:rsid w:val="003101E1"/>
    <w:rsid w:val="00310447"/>
    <w:rsid w:val="00310C95"/>
    <w:rsid w:val="0031109D"/>
    <w:rsid w:val="0031284C"/>
    <w:rsid w:val="00312AFD"/>
    <w:rsid w:val="0031409C"/>
    <w:rsid w:val="0031420A"/>
    <w:rsid w:val="003155D3"/>
    <w:rsid w:val="003164D2"/>
    <w:rsid w:val="003164D5"/>
    <w:rsid w:val="00317AC3"/>
    <w:rsid w:val="00321148"/>
    <w:rsid w:val="00321A79"/>
    <w:rsid w:val="00321B1F"/>
    <w:rsid w:val="00321D07"/>
    <w:rsid w:val="0032266C"/>
    <w:rsid w:val="00322A03"/>
    <w:rsid w:val="003232C3"/>
    <w:rsid w:val="00323DC8"/>
    <w:rsid w:val="00324073"/>
    <w:rsid w:val="003241B0"/>
    <w:rsid w:val="003241B4"/>
    <w:rsid w:val="003258A1"/>
    <w:rsid w:val="00325A84"/>
    <w:rsid w:val="00325B14"/>
    <w:rsid w:val="00325E06"/>
    <w:rsid w:val="00326357"/>
    <w:rsid w:val="00326CB7"/>
    <w:rsid w:val="00326F19"/>
    <w:rsid w:val="00326F9E"/>
    <w:rsid w:val="003300F2"/>
    <w:rsid w:val="00331673"/>
    <w:rsid w:val="00331ED1"/>
    <w:rsid w:val="003328D9"/>
    <w:rsid w:val="0033379A"/>
    <w:rsid w:val="003337B3"/>
    <w:rsid w:val="00333BFA"/>
    <w:rsid w:val="00334434"/>
    <w:rsid w:val="00334EB8"/>
    <w:rsid w:val="00335A01"/>
    <w:rsid w:val="00335DA5"/>
    <w:rsid w:val="00336C56"/>
    <w:rsid w:val="00337BE7"/>
    <w:rsid w:val="003406FD"/>
    <w:rsid w:val="00340F7A"/>
    <w:rsid w:val="00341323"/>
    <w:rsid w:val="00341929"/>
    <w:rsid w:val="00341D9A"/>
    <w:rsid w:val="00343586"/>
    <w:rsid w:val="003436A3"/>
    <w:rsid w:val="00343AFE"/>
    <w:rsid w:val="00343EA5"/>
    <w:rsid w:val="0034460F"/>
    <w:rsid w:val="00344FAB"/>
    <w:rsid w:val="00345141"/>
    <w:rsid w:val="0034531E"/>
    <w:rsid w:val="00346410"/>
    <w:rsid w:val="003470BD"/>
    <w:rsid w:val="0035012B"/>
    <w:rsid w:val="0035041E"/>
    <w:rsid w:val="003516CD"/>
    <w:rsid w:val="00351F14"/>
    <w:rsid w:val="00352626"/>
    <w:rsid w:val="0035328F"/>
    <w:rsid w:val="003536CF"/>
    <w:rsid w:val="00354024"/>
    <w:rsid w:val="00355743"/>
    <w:rsid w:val="00355846"/>
    <w:rsid w:val="00355F49"/>
    <w:rsid w:val="00357943"/>
    <w:rsid w:val="00357BB8"/>
    <w:rsid w:val="003600F2"/>
    <w:rsid w:val="003602C0"/>
    <w:rsid w:val="00360DB9"/>
    <w:rsid w:val="003617F1"/>
    <w:rsid w:val="00362719"/>
    <w:rsid w:val="00362D5B"/>
    <w:rsid w:val="00363134"/>
    <w:rsid w:val="00365384"/>
    <w:rsid w:val="0036573E"/>
    <w:rsid w:val="003660B8"/>
    <w:rsid w:val="003671C3"/>
    <w:rsid w:val="00370489"/>
    <w:rsid w:val="00370D4E"/>
    <w:rsid w:val="00370DE7"/>
    <w:rsid w:val="00371433"/>
    <w:rsid w:val="00371552"/>
    <w:rsid w:val="00371B57"/>
    <w:rsid w:val="00371BE1"/>
    <w:rsid w:val="00371F8B"/>
    <w:rsid w:val="00373EAA"/>
    <w:rsid w:val="00373F9F"/>
    <w:rsid w:val="00374650"/>
    <w:rsid w:val="00374A04"/>
    <w:rsid w:val="003753FC"/>
    <w:rsid w:val="00375417"/>
    <w:rsid w:val="003754D9"/>
    <w:rsid w:val="00376628"/>
    <w:rsid w:val="00376C3E"/>
    <w:rsid w:val="00376CB8"/>
    <w:rsid w:val="003771ED"/>
    <w:rsid w:val="00377497"/>
    <w:rsid w:val="00377890"/>
    <w:rsid w:val="00377925"/>
    <w:rsid w:val="00377C16"/>
    <w:rsid w:val="00377C96"/>
    <w:rsid w:val="0038039F"/>
    <w:rsid w:val="00380DF6"/>
    <w:rsid w:val="003819C8"/>
    <w:rsid w:val="00382938"/>
    <w:rsid w:val="00382939"/>
    <w:rsid w:val="00384EF6"/>
    <w:rsid w:val="00384F5A"/>
    <w:rsid w:val="003853FA"/>
    <w:rsid w:val="00385C33"/>
    <w:rsid w:val="003903FB"/>
    <w:rsid w:val="0039114B"/>
    <w:rsid w:val="0039299B"/>
    <w:rsid w:val="00393FEF"/>
    <w:rsid w:val="00394C27"/>
    <w:rsid w:val="00396C76"/>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6E10"/>
    <w:rsid w:val="003B708A"/>
    <w:rsid w:val="003B7634"/>
    <w:rsid w:val="003C018A"/>
    <w:rsid w:val="003C126F"/>
    <w:rsid w:val="003C1AB1"/>
    <w:rsid w:val="003C2412"/>
    <w:rsid w:val="003C253D"/>
    <w:rsid w:val="003C290E"/>
    <w:rsid w:val="003C3C6D"/>
    <w:rsid w:val="003C4904"/>
    <w:rsid w:val="003C4C02"/>
    <w:rsid w:val="003C4C53"/>
    <w:rsid w:val="003C5AB4"/>
    <w:rsid w:val="003C5CA2"/>
    <w:rsid w:val="003C64A7"/>
    <w:rsid w:val="003C6C3A"/>
    <w:rsid w:val="003C6C7B"/>
    <w:rsid w:val="003C6E49"/>
    <w:rsid w:val="003C7285"/>
    <w:rsid w:val="003C73E9"/>
    <w:rsid w:val="003C7763"/>
    <w:rsid w:val="003C7AFD"/>
    <w:rsid w:val="003C7CF1"/>
    <w:rsid w:val="003D03D9"/>
    <w:rsid w:val="003D11CB"/>
    <w:rsid w:val="003D1383"/>
    <w:rsid w:val="003D20F9"/>
    <w:rsid w:val="003D21ED"/>
    <w:rsid w:val="003D3D2D"/>
    <w:rsid w:val="003D435C"/>
    <w:rsid w:val="003D4605"/>
    <w:rsid w:val="003D50E5"/>
    <w:rsid w:val="003D5A05"/>
    <w:rsid w:val="003D5EC9"/>
    <w:rsid w:val="003D6258"/>
    <w:rsid w:val="003D6501"/>
    <w:rsid w:val="003D6980"/>
    <w:rsid w:val="003D74CC"/>
    <w:rsid w:val="003E009B"/>
    <w:rsid w:val="003E0A08"/>
    <w:rsid w:val="003E0FEA"/>
    <w:rsid w:val="003E1160"/>
    <w:rsid w:val="003E1371"/>
    <w:rsid w:val="003E19D0"/>
    <w:rsid w:val="003E23F7"/>
    <w:rsid w:val="003E436D"/>
    <w:rsid w:val="003E4DB9"/>
    <w:rsid w:val="003E51C1"/>
    <w:rsid w:val="003E5B9A"/>
    <w:rsid w:val="003E6FBE"/>
    <w:rsid w:val="003E713F"/>
    <w:rsid w:val="003F092C"/>
    <w:rsid w:val="003F0DA7"/>
    <w:rsid w:val="003F11A1"/>
    <w:rsid w:val="003F139A"/>
    <w:rsid w:val="003F1531"/>
    <w:rsid w:val="003F18FD"/>
    <w:rsid w:val="003F2587"/>
    <w:rsid w:val="003F25CB"/>
    <w:rsid w:val="003F3EFE"/>
    <w:rsid w:val="003F3FC9"/>
    <w:rsid w:val="003F5489"/>
    <w:rsid w:val="003F54D8"/>
    <w:rsid w:val="003F6BA7"/>
    <w:rsid w:val="003F7144"/>
    <w:rsid w:val="003F740A"/>
    <w:rsid w:val="00401CAD"/>
    <w:rsid w:val="004037B4"/>
    <w:rsid w:val="00403C06"/>
    <w:rsid w:val="00403C4D"/>
    <w:rsid w:val="00404139"/>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7604"/>
    <w:rsid w:val="004202E2"/>
    <w:rsid w:val="0042187D"/>
    <w:rsid w:val="00422AEB"/>
    <w:rsid w:val="00422E5A"/>
    <w:rsid w:val="00423F48"/>
    <w:rsid w:val="00423FD0"/>
    <w:rsid w:val="0042484E"/>
    <w:rsid w:val="00424C4C"/>
    <w:rsid w:val="004252AF"/>
    <w:rsid w:val="0042676D"/>
    <w:rsid w:val="00426A4E"/>
    <w:rsid w:val="00426BA2"/>
    <w:rsid w:val="0042798B"/>
    <w:rsid w:val="004309A1"/>
    <w:rsid w:val="00432574"/>
    <w:rsid w:val="0043288C"/>
    <w:rsid w:val="0043335A"/>
    <w:rsid w:val="0043374C"/>
    <w:rsid w:val="004342C0"/>
    <w:rsid w:val="00434D5E"/>
    <w:rsid w:val="00434F83"/>
    <w:rsid w:val="00435186"/>
    <w:rsid w:val="00435437"/>
    <w:rsid w:val="004356A8"/>
    <w:rsid w:val="00435855"/>
    <w:rsid w:val="00436201"/>
    <w:rsid w:val="004409AA"/>
    <w:rsid w:val="00441581"/>
    <w:rsid w:val="004423C1"/>
    <w:rsid w:val="00443DE5"/>
    <w:rsid w:val="00443E83"/>
    <w:rsid w:val="00443FA8"/>
    <w:rsid w:val="00443FEB"/>
    <w:rsid w:val="00444DC8"/>
    <w:rsid w:val="00446913"/>
    <w:rsid w:val="00447541"/>
    <w:rsid w:val="004475D8"/>
    <w:rsid w:val="00447B36"/>
    <w:rsid w:val="00447D54"/>
    <w:rsid w:val="00450342"/>
    <w:rsid w:val="00450767"/>
    <w:rsid w:val="004512A8"/>
    <w:rsid w:val="004525F0"/>
    <w:rsid w:val="00452C1D"/>
    <w:rsid w:val="00453770"/>
    <w:rsid w:val="00453E97"/>
    <w:rsid w:val="00453FF6"/>
    <w:rsid w:val="004556DB"/>
    <w:rsid w:val="00455810"/>
    <w:rsid w:val="00455AA9"/>
    <w:rsid w:val="00455AC1"/>
    <w:rsid w:val="00455FA5"/>
    <w:rsid w:val="00456117"/>
    <w:rsid w:val="00456DA8"/>
    <w:rsid w:val="0045773D"/>
    <w:rsid w:val="00457F5A"/>
    <w:rsid w:val="00461904"/>
    <w:rsid w:val="00461CE4"/>
    <w:rsid w:val="004624F4"/>
    <w:rsid w:val="00462587"/>
    <w:rsid w:val="00462A54"/>
    <w:rsid w:val="004635E0"/>
    <w:rsid w:val="0046385E"/>
    <w:rsid w:val="00463897"/>
    <w:rsid w:val="004642FA"/>
    <w:rsid w:val="0046472C"/>
    <w:rsid w:val="004647AD"/>
    <w:rsid w:val="00464973"/>
    <w:rsid w:val="004658BF"/>
    <w:rsid w:val="00465B46"/>
    <w:rsid w:val="00465EA5"/>
    <w:rsid w:val="00466D0C"/>
    <w:rsid w:val="00467B1D"/>
    <w:rsid w:val="00471043"/>
    <w:rsid w:val="004713B5"/>
    <w:rsid w:val="00472F7A"/>
    <w:rsid w:val="00472F8C"/>
    <w:rsid w:val="0047499C"/>
    <w:rsid w:val="0047554A"/>
    <w:rsid w:val="00475F9B"/>
    <w:rsid w:val="0047611B"/>
    <w:rsid w:val="0047687E"/>
    <w:rsid w:val="00477E28"/>
    <w:rsid w:val="00481FD6"/>
    <w:rsid w:val="00482B34"/>
    <w:rsid w:val="00482BC0"/>
    <w:rsid w:val="0048317B"/>
    <w:rsid w:val="00483462"/>
    <w:rsid w:val="00483E10"/>
    <w:rsid w:val="00484190"/>
    <w:rsid w:val="004847DE"/>
    <w:rsid w:val="00484A03"/>
    <w:rsid w:val="00485CFB"/>
    <w:rsid w:val="00485E23"/>
    <w:rsid w:val="00486432"/>
    <w:rsid w:val="0048654D"/>
    <w:rsid w:val="004867B9"/>
    <w:rsid w:val="00486B0D"/>
    <w:rsid w:val="00490809"/>
    <w:rsid w:val="00491BCB"/>
    <w:rsid w:val="00494EAB"/>
    <w:rsid w:val="0049538A"/>
    <w:rsid w:val="00495F71"/>
    <w:rsid w:val="0049675E"/>
    <w:rsid w:val="00496EFB"/>
    <w:rsid w:val="004978E3"/>
    <w:rsid w:val="00497DF3"/>
    <w:rsid w:val="004A01F5"/>
    <w:rsid w:val="004A0401"/>
    <w:rsid w:val="004A0E10"/>
    <w:rsid w:val="004A13CE"/>
    <w:rsid w:val="004A1BB5"/>
    <w:rsid w:val="004A299F"/>
    <w:rsid w:val="004A3395"/>
    <w:rsid w:val="004A389E"/>
    <w:rsid w:val="004A3BE2"/>
    <w:rsid w:val="004A3C50"/>
    <w:rsid w:val="004A3F9F"/>
    <w:rsid w:val="004A4444"/>
    <w:rsid w:val="004A4761"/>
    <w:rsid w:val="004A48CA"/>
    <w:rsid w:val="004A4C80"/>
    <w:rsid w:val="004A51B9"/>
    <w:rsid w:val="004A5282"/>
    <w:rsid w:val="004A6619"/>
    <w:rsid w:val="004A7485"/>
    <w:rsid w:val="004A7BCA"/>
    <w:rsid w:val="004A7F0E"/>
    <w:rsid w:val="004B0221"/>
    <w:rsid w:val="004B0E0C"/>
    <w:rsid w:val="004B2DE4"/>
    <w:rsid w:val="004B40B1"/>
    <w:rsid w:val="004B4918"/>
    <w:rsid w:val="004B4E0B"/>
    <w:rsid w:val="004B5AA9"/>
    <w:rsid w:val="004B6A93"/>
    <w:rsid w:val="004B6BCA"/>
    <w:rsid w:val="004B6FBD"/>
    <w:rsid w:val="004B7455"/>
    <w:rsid w:val="004C076A"/>
    <w:rsid w:val="004C0F1C"/>
    <w:rsid w:val="004C11AA"/>
    <w:rsid w:val="004C1D8F"/>
    <w:rsid w:val="004C29F1"/>
    <w:rsid w:val="004C3894"/>
    <w:rsid w:val="004C40E5"/>
    <w:rsid w:val="004C42C8"/>
    <w:rsid w:val="004C4413"/>
    <w:rsid w:val="004C5B75"/>
    <w:rsid w:val="004C7323"/>
    <w:rsid w:val="004C7449"/>
    <w:rsid w:val="004C7DC4"/>
    <w:rsid w:val="004C7E0B"/>
    <w:rsid w:val="004C7E53"/>
    <w:rsid w:val="004C7F77"/>
    <w:rsid w:val="004D017C"/>
    <w:rsid w:val="004D020D"/>
    <w:rsid w:val="004D1010"/>
    <w:rsid w:val="004D1332"/>
    <w:rsid w:val="004D19FA"/>
    <w:rsid w:val="004D1B6A"/>
    <w:rsid w:val="004D235D"/>
    <w:rsid w:val="004D248A"/>
    <w:rsid w:val="004D3A02"/>
    <w:rsid w:val="004D459D"/>
    <w:rsid w:val="004D5136"/>
    <w:rsid w:val="004D725A"/>
    <w:rsid w:val="004D7B52"/>
    <w:rsid w:val="004D7DFA"/>
    <w:rsid w:val="004E05A2"/>
    <w:rsid w:val="004E07B2"/>
    <w:rsid w:val="004E13EA"/>
    <w:rsid w:val="004E1F54"/>
    <w:rsid w:val="004E1FB0"/>
    <w:rsid w:val="004E2171"/>
    <w:rsid w:val="004E2550"/>
    <w:rsid w:val="004E31B5"/>
    <w:rsid w:val="004E4023"/>
    <w:rsid w:val="004E442B"/>
    <w:rsid w:val="004E4612"/>
    <w:rsid w:val="004E47F9"/>
    <w:rsid w:val="004E540F"/>
    <w:rsid w:val="004E6AD3"/>
    <w:rsid w:val="004E6E3E"/>
    <w:rsid w:val="004E6F7E"/>
    <w:rsid w:val="004E71CB"/>
    <w:rsid w:val="004F032F"/>
    <w:rsid w:val="004F0C1D"/>
    <w:rsid w:val="004F1E4F"/>
    <w:rsid w:val="004F30E1"/>
    <w:rsid w:val="004F33F0"/>
    <w:rsid w:val="004F40DE"/>
    <w:rsid w:val="004F4FA8"/>
    <w:rsid w:val="004F55BA"/>
    <w:rsid w:val="004F59DC"/>
    <w:rsid w:val="004F6458"/>
    <w:rsid w:val="004F66A3"/>
    <w:rsid w:val="004F6FEF"/>
    <w:rsid w:val="004F7943"/>
    <w:rsid w:val="005002B8"/>
    <w:rsid w:val="00500818"/>
    <w:rsid w:val="00501200"/>
    <w:rsid w:val="005020EF"/>
    <w:rsid w:val="0050218B"/>
    <w:rsid w:val="0050224F"/>
    <w:rsid w:val="005032DE"/>
    <w:rsid w:val="005035B0"/>
    <w:rsid w:val="00503E5F"/>
    <w:rsid w:val="00504139"/>
    <w:rsid w:val="005047B8"/>
    <w:rsid w:val="0050514B"/>
    <w:rsid w:val="005070CC"/>
    <w:rsid w:val="005107DF"/>
    <w:rsid w:val="0051113D"/>
    <w:rsid w:val="00512148"/>
    <w:rsid w:val="005122FE"/>
    <w:rsid w:val="0051270F"/>
    <w:rsid w:val="00512760"/>
    <w:rsid w:val="00512E53"/>
    <w:rsid w:val="0051329C"/>
    <w:rsid w:val="0051416C"/>
    <w:rsid w:val="00514AC9"/>
    <w:rsid w:val="0051508F"/>
    <w:rsid w:val="0051554D"/>
    <w:rsid w:val="00515C55"/>
    <w:rsid w:val="00515ED0"/>
    <w:rsid w:val="0051611C"/>
    <w:rsid w:val="00516502"/>
    <w:rsid w:val="005178A2"/>
    <w:rsid w:val="005209A8"/>
    <w:rsid w:val="00521CBD"/>
    <w:rsid w:val="00522200"/>
    <w:rsid w:val="00523142"/>
    <w:rsid w:val="0052470F"/>
    <w:rsid w:val="00524961"/>
    <w:rsid w:val="00524D5E"/>
    <w:rsid w:val="005252CE"/>
    <w:rsid w:val="00525A62"/>
    <w:rsid w:val="00525ACD"/>
    <w:rsid w:val="00525B54"/>
    <w:rsid w:val="00525FD6"/>
    <w:rsid w:val="005260FE"/>
    <w:rsid w:val="005262D5"/>
    <w:rsid w:val="005265F8"/>
    <w:rsid w:val="0052661B"/>
    <w:rsid w:val="00526F52"/>
    <w:rsid w:val="0052706E"/>
    <w:rsid w:val="005273B1"/>
    <w:rsid w:val="005275FF"/>
    <w:rsid w:val="00530BB3"/>
    <w:rsid w:val="00530BF4"/>
    <w:rsid w:val="00530FFF"/>
    <w:rsid w:val="005315A7"/>
    <w:rsid w:val="005321FB"/>
    <w:rsid w:val="0053254A"/>
    <w:rsid w:val="005328BE"/>
    <w:rsid w:val="005332CF"/>
    <w:rsid w:val="005334CF"/>
    <w:rsid w:val="00533C4A"/>
    <w:rsid w:val="005357BB"/>
    <w:rsid w:val="00537098"/>
    <w:rsid w:val="005377B5"/>
    <w:rsid w:val="005379E7"/>
    <w:rsid w:val="00540094"/>
    <w:rsid w:val="00540925"/>
    <w:rsid w:val="00540C9A"/>
    <w:rsid w:val="0054118B"/>
    <w:rsid w:val="0054132A"/>
    <w:rsid w:val="0054149D"/>
    <w:rsid w:val="005420ED"/>
    <w:rsid w:val="00542A74"/>
    <w:rsid w:val="005448A6"/>
    <w:rsid w:val="0054572D"/>
    <w:rsid w:val="005462EB"/>
    <w:rsid w:val="0054639E"/>
    <w:rsid w:val="0054664F"/>
    <w:rsid w:val="00547265"/>
    <w:rsid w:val="00547443"/>
    <w:rsid w:val="0055037C"/>
    <w:rsid w:val="005505A6"/>
    <w:rsid w:val="005505BF"/>
    <w:rsid w:val="005509CF"/>
    <w:rsid w:val="00551B0D"/>
    <w:rsid w:val="0055209A"/>
    <w:rsid w:val="00553286"/>
    <w:rsid w:val="00553E2C"/>
    <w:rsid w:val="0055476C"/>
    <w:rsid w:val="00555430"/>
    <w:rsid w:val="00557049"/>
    <w:rsid w:val="0055747F"/>
    <w:rsid w:val="00557513"/>
    <w:rsid w:val="005605D0"/>
    <w:rsid w:val="00560AD2"/>
    <w:rsid w:val="00561265"/>
    <w:rsid w:val="005613E8"/>
    <w:rsid w:val="00561DBA"/>
    <w:rsid w:val="00562B41"/>
    <w:rsid w:val="00563347"/>
    <w:rsid w:val="0056365F"/>
    <w:rsid w:val="0056375F"/>
    <w:rsid w:val="0056385B"/>
    <w:rsid w:val="00563B8D"/>
    <w:rsid w:val="00563D94"/>
    <w:rsid w:val="00563DE6"/>
    <w:rsid w:val="0056412E"/>
    <w:rsid w:val="00564379"/>
    <w:rsid w:val="0056444E"/>
    <w:rsid w:val="00564AD2"/>
    <w:rsid w:val="00564ED0"/>
    <w:rsid w:val="00565036"/>
    <w:rsid w:val="005651C4"/>
    <w:rsid w:val="00565B06"/>
    <w:rsid w:val="00566392"/>
    <w:rsid w:val="00566909"/>
    <w:rsid w:val="00567348"/>
    <w:rsid w:val="00567800"/>
    <w:rsid w:val="00567A52"/>
    <w:rsid w:val="00570722"/>
    <w:rsid w:val="005717E5"/>
    <w:rsid w:val="005717E7"/>
    <w:rsid w:val="0057188A"/>
    <w:rsid w:val="0057348B"/>
    <w:rsid w:val="005753B6"/>
    <w:rsid w:val="0057636E"/>
    <w:rsid w:val="005769FF"/>
    <w:rsid w:val="005806D2"/>
    <w:rsid w:val="00580F27"/>
    <w:rsid w:val="00582B63"/>
    <w:rsid w:val="005830AF"/>
    <w:rsid w:val="00583195"/>
    <w:rsid w:val="00583B84"/>
    <w:rsid w:val="00584DCB"/>
    <w:rsid w:val="0058525D"/>
    <w:rsid w:val="00585C84"/>
    <w:rsid w:val="00586C9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6081"/>
    <w:rsid w:val="005A7025"/>
    <w:rsid w:val="005A745E"/>
    <w:rsid w:val="005B0749"/>
    <w:rsid w:val="005B13D2"/>
    <w:rsid w:val="005B178E"/>
    <w:rsid w:val="005B19E4"/>
    <w:rsid w:val="005B1D8D"/>
    <w:rsid w:val="005B24C3"/>
    <w:rsid w:val="005B2A1D"/>
    <w:rsid w:val="005B2C82"/>
    <w:rsid w:val="005B2D9B"/>
    <w:rsid w:val="005B2FD0"/>
    <w:rsid w:val="005B3312"/>
    <w:rsid w:val="005B34A6"/>
    <w:rsid w:val="005B383F"/>
    <w:rsid w:val="005B46C1"/>
    <w:rsid w:val="005B6D47"/>
    <w:rsid w:val="005C006A"/>
    <w:rsid w:val="005C0258"/>
    <w:rsid w:val="005C0B37"/>
    <w:rsid w:val="005C110F"/>
    <w:rsid w:val="005C17C2"/>
    <w:rsid w:val="005C33C1"/>
    <w:rsid w:val="005C384D"/>
    <w:rsid w:val="005C3F18"/>
    <w:rsid w:val="005C4DA0"/>
    <w:rsid w:val="005C4EE0"/>
    <w:rsid w:val="005C59C4"/>
    <w:rsid w:val="005C5BD5"/>
    <w:rsid w:val="005C61CB"/>
    <w:rsid w:val="005C6C2A"/>
    <w:rsid w:val="005C6D8F"/>
    <w:rsid w:val="005C7060"/>
    <w:rsid w:val="005D089A"/>
    <w:rsid w:val="005D08AD"/>
    <w:rsid w:val="005D1EC0"/>
    <w:rsid w:val="005D2C18"/>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493"/>
    <w:rsid w:val="005E36FB"/>
    <w:rsid w:val="005E39C1"/>
    <w:rsid w:val="005E3B81"/>
    <w:rsid w:val="005E4667"/>
    <w:rsid w:val="005E5FE0"/>
    <w:rsid w:val="005E6BBE"/>
    <w:rsid w:val="005F074D"/>
    <w:rsid w:val="005F0E6E"/>
    <w:rsid w:val="005F10B9"/>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61E"/>
    <w:rsid w:val="005F7EBF"/>
    <w:rsid w:val="00601369"/>
    <w:rsid w:val="006015A1"/>
    <w:rsid w:val="006015E1"/>
    <w:rsid w:val="00601B91"/>
    <w:rsid w:val="00601CFA"/>
    <w:rsid w:val="00601DD0"/>
    <w:rsid w:val="0060200D"/>
    <w:rsid w:val="00603E31"/>
    <w:rsid w:val="006041B7"/>
    <w:rsid w:val="0060473F"/>
    <w:rsid w:val="00605D03"/>
    <w:rsid w:val="0060671C"/>
    <w:rsid w:val="0060787D"/>
    <w:rsid w:val="00607C46"/>
    <w:rsid w:val="00607DC6"/>
    <w:rsid w:val="0061017A"/>
    <w:rsid w:val="00610270"/>
    <w:rsid w:val="00610603"/>
    <w:rsid w:val="0061140F"/>
    <w:rsid w:val="00611746"/>
    <w:rsid w:val="00612434"/>
    <w:rsid w:val="00612CE6"/>
    <w:rsid w:val="00612EDD"/>
    <w:rsid w:val="00614A7B"/>
    <w:rsid w:val="006158E4"/>
    <w:rsid w:val="006158FB"/>
    <w:rsid w:val="00615A7C"/>
    <w:rsid w:val="00615C08"/>
    <w:rsid w:val="00615D13"/>
    <w:rsid w:val="00616A72"/>
    <w:rsid w:val="0061733E"/>
    <w:rsid w:val="0061741C"/>
    <w:rsid w:val="006207BC"/>
    <w:rsid w:val="00621335"/>
    <w:rsid w:val="0062150E"/>
    <w:rsid w:val="00621CDF"/>
    <w:rsid w:val="006226BA"/>
    <w:rsid w:val="00622948"/>
    <w:rsid w:val="0062324B"/>
    <w:rsid w:val="00623E31"/>
    <w:rsid w:val="00623F37"/>
    <w:rsid w:val="00623F56"/>
    <w:rsid w:val="006242E9"/>
    <w:rsid w:val="006250F6"/>
    <w:rsid w:val="006258F1"/>
    <w:rsid w:val="00626341"/>
    <w:rsid w:val="00626BBC"/>
    <w:rsid w:val="006274B9"/>
    <w:rsid w:val="00627589"/>
    <w:rsid w:val="00627808"/>
    <w:rsid w:val="0062788C"/>
    <w:rsid w:val="00627CD4"/>
    <w:rsid w:val="00630849"/>
    <w:rsid w:val="006309BA"/>
    <w:rsid w:val="00630DE9"/>
    <w:rsid w:val="00630E74"/>
    <w:rsid w:val="00630F03"/>
    <w:rsid w:val="00631732"/>
    <w:rsid w:val="00631E78"/>
    <w:rsid w:val="00632B0E"/>
    <w:rsid w:val="00633526"/>
    <w:rsid w:val="00634906"/>
    <w:rsid w:val="0063491E"/>
    <w:rsid w:val="006349FB"/>
    <w:rsid w:val="00634E47"/>
    <w:rsid w:val="00635013"/>
    <w:rsid w:val="00635443"/>
    <w:rsid w:val="0063557A"/>
    <w:rsid w:val="00636208"/>
    <w:rsid w:val="00636500"/>
    <w:rsid w:val="00640399"/>
    <w:rsid w:val="00640BD0"/>
    <w:rsid w:val="00640DBD"/>
    <w:rsid w:val="00641935"/>
    <w:rsid w:val="00641CA6"/>
    <w:rsid w:val="00642683"/>
    <w:rsid w:val="006428F6"/>
    <w:rsid w:val="0064351F"/>
    <w:rsid w:val="00643C6F"/>
    <w:rsid w:val="006440AA"/>
    <w:rsid w:val="00645DF8"/>
    <w:rsid w:val="006460FF"/>
    <w:rsid w:val="00646974"/>
    <w:rsid w:val="00650198"/>
    <w:rsid w:val="00650934"/>
    <w:rsid w:val="006512AF"/>
    <w:rsid w:val="00651301"/>
    <w:rsid w:val="006516A0"/>
    <w:rsid w:val="00651E2B"/>
    <w:rsid w:val="00653069"/>
    <w:rsid w:val="0065354D"/>
    <w:rsid w:val="00653A37"/>
    <w:rsid w:val="00653C5D"/>
    <w:rsid w:val="006541EB"/>
    <w:rsid w:val="006545F9"/>
    <w:rsid w:val="00655252"/>
    <w:rsid w:val="006553EF"/>
    <w:rsid w:val="006561A3"/>
    <w:rsid w:val="00656955"/>
    <w:rsid w:val="00660A92"/>
    <w:rsid w:val="00660F6D"/>
    <w:rsid w:val="0066154C"/>
    <w:rsid w:val="0066179A"/>
    <w:rsid w:val="00661860"/>
    <w:rsid w:val="00661B17"/>
    <w:rsid w:val="00662606"/>
    <w:rsid w:val="0066271C"/>
    <w:rsid w:val="00662DDD"/>
    <w:rsid w:val="00663028"/>
    <w:rsid w:val="00663099"/>
    <w:rsid w:val="006630AF"/>
    <w:rsid w:val="006637EE"/>
    <w:rsid w:val="00664184"/>
    <w:rsid w:val="00664C39"/>
    <w:rsid w:val="0066500F"/>
    <w:rsid w:val="006658A8"/>
    <w:rsid w:val="00665D82"/>
    <w:rsid w:val="00670373"/>
    <w:rsid w:val="00671B2B"/>
    <w:rsid w:val="00671DB5"/>
    <w:rsid w:val="0067281B"/>
    <w:rsid w:val="00673538"/>
    <w:rsid w:val="00674A37"/>
    <w:rsid w:val="0067544C"/>
    <w:rsid w:val="00676BA9"/>
    <w:rsid w:val="00680281"/>
    <w:rsid w:val="00681A54"/>
    <w:rsid w:val="00681CDE"/>
    <w:rsid w:val="006824FC"/>
    <w:rsid w:val="006832FF"/>
    <w:rsid w:val="0068448B"/>
    <w:rsid w:val="006853B3"/>
    <w:rsid w:val="00685948"/>
    <w:rsid w:val="00685C49"/>
    <w:rsid w:val="00686612"/>
    <w:rsid w:val="00686CF9"/>
    <w:rsid w:val="00686DBB"/>
    <w:rsid w:val="00687997"/>
    <w:rsid w:val="00687E47"/>
    <w:rsid w:val="0069058D"/>
    <w:rsid w:val="00691183"/>
    <w:rsid w:val="00691825"/>
    <w:rsid w:val="006919AA"/>
    <w:rsid w:val="00693903"/>
    <w:rsid w:val="00693D98"/>
    <w:rsid w:val="00694911"/>
    <w:rsid w:val="00695223"/>
    <w:rsid w:val="00696EED"/>
    <w:rsid w:val="00696F73"/>
    <w:rsid w:val="006978CF"/>
    <w:rsid w:val="00697ADF"/>
    <w:rsid w:val="006A2889"/>
    <w:rsid w:val="006A4AF7"/>
    <w:rsid w:val="006A50A4"/>
    <w:rsid w:val="006A58FD"/>
    <w:rsid w:val="006A5A22"/>
    <w:rsid w:val="006A5EED"/>
    <w:rsid w:val="006A6750"/>
    <w:rsid w:val="006A675A"/>
    <w:rsid w:val="006A7476"/>
    <w:rsid w:val="006B257C"/>
    <w:rsid w:val="006B3FBF"/>
    <w:rsid w:val="006B45D2"/>
    <w:rsid w:val="006B4773"/>
    <w:rsid w:val="006B4B0E"/>
    <w:rsid w:val="006B4DA5"/>
    <w:rsid w:val="006B5492"/>
    <w:rsid w:val="006B5692"/>
    <w:rsid w:val="006B56F2"/>
    <w:rsid w:val="006B5CC8"/>
    <w:rsid w:val="006B6BA8"/>
    <w:rsid w:val="006B6D69"/>
    <w:rsid w:val="006B73F1"/>
    <w:rsid w:val="006B79D8"/>
    <w:rsid w:val="006C176F"/>
    <w:rsid w:val="006C1CEA"/>
    <w:rsid w:val="006C27BB"/>
    <w:rsid w:val="006C2ED7"/>
    <w:rsid w:val="006C30A2"/>
    <w:rsid w:val="006C38E9"/>
    <w:rsid w:val="006C4114"/>
    <w:rsid w:val="006C4A69"/>
    <w:rsid w:val="006C613D"/>
    <w:rsid w:val="006C6272"/>
    <w:rsid w:val="006C63B5"/>
    <w:rsid w:val="006C6B7B"/>
    <w:rsid w:val="006D0022"/>
    <w:rsid w:val="006D08D4"/>
    <w:rsid w:val="006D2363"/>
    <w:rsid w:val="006D3202"/>
    <w:rsid w:val="006D3B55"/>
    <w:rsid w:val="006D3C8B"/>
    <w:rsid w:val="006D463E"/>
    <w:rsid w:val="006D5013"/>
    <w:rsid w:val="006D5627"/>
    <w:rsid w:val="006D5727"/>
    <w:rsid w:val="006D6694"/>
    <w:rsid w:val="006D7F4A"/>
    <w:rsid w:val="006E02D5"/>
    <w:rsid w:val="006E04DD"/>
    <w:rsid w:val="006E0B40"/>
    <w:rsid w:val="006E2531"/>
    <w:rsid w:val="006E28D7"/>
    <w:rsid w:val="006E2957"/>
    <w:rsid w:val="006E533D"/>
    <w:rsid w:val="006E5728"/>
    <w:rsid w:val="006E611B"/>
    <w:rsid w:val="006E6783"/>
    <w:rsid w:val="006E6883"/>
    <w:rsid w:val="006E75C7"/>
    <w:rsid w:val="006E7679"/>
    <w:rsid w:val="006F050E"/>
    <w:rsid w:val="006F2F71"/>
    <w:rsid w:val="006F5A0F"/>
    <w:rsid w:val="006F61E0"/>
    <w:rsid w:val="006F631C"/>
    <w:rsid w:val="006F66D2"/>
    <w:rsid w:val="006F6DAA"/>
    <w:rsid w:val="006F7115"/>
    <w:rsid w:val="0070049C"/>
    <w:rsid w:val="007005FD"/>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9BA"/>
    <w:rsid w:val="00716B5A"/>
    <w:rsid w:val="00716F5E"/>
    <w:rsid w:val="00717339"/>
    <w:rsid w:val="007175D7"/>
    <w:rsid w:val="00717909"/>
    <w:rsid w:val="00717D94"/>
    <w:rsid w:val="00720782"/>
    <w:rsid w:val="00720E2A"/>
    <w:rsid w:val="0072163C"/>
    <w:rsid w:val="00721826"/>
    <w:rsid w:val="00721A8D"/>
    <w:rsid w:val="007229C0"/>
    <w:rsid w:val="00722B34"/>
    <w:rsid w:val="00723126"/>
    <w:rsid w:val="0072411F"/>
    <w:rsid w:val="007243EB"/>
    <w:rsid w:val="00724A6E"/>
    <w:rsid w:val="00724B68"/>
    <w:rsid w:val="007251CC"/>
    <w:rsid w:val="00725AB6"/>
    <w:rsid w:val="00725D1E"/>
    <w:rsid w:val="00726826"/>
    <w:rsid w:val="00726D3A"/>
    <w:rsid w:val="00727AA6"/>
    <w:rsid w:val="007317B5"/>
    <w:rsid w:val="0073210C"/>
    <w:rsid w:val="0073238A"/>
    <w:rsid w:val="00733758"/>
    <w:rsid w:val="007342EC"/>
    <w:rsid w:val="00734BBA"/>
    <w:rsid w:val="00734E42"/>
    <w:rsid w:val="00735388"/>
    <w:rsid w:val="00735E40"/>
    <w:rsid w:val="0073602A"/>
    <w:rsid w:val="00736D17"/>
    <w:rsid w:val="00736EA4"/>
    <w:rsid w:val="0073711D"/>
    <w:rsid w:val="0073778F"/>
    <w:rsid w:val="00737E6B"/>
    <w:rsid w:val="00741558"/>
    <w:rsid w:val="007422EF"/>
    <w:rsid w:val="007424F7"/>
    <w:rsid w:val="00742F8F"/>
    <w:rsid w:val="00743205"/>
    <w:rsid w:val="0074401D"/>
    <w:rsid w:val="0074429A"/>
    <w:rsid w:val="00744D22"/>
    <w:rsid w:val="00745110"/>
    <w:rsid w:val="007457DF"/>
    <w:rsid w:val="007458BE"/>
    <w:rsid w:val="00745C88"/>
    <w:rsid w:val="00746011"/>
    <w:rsid w:val="00747175"/>
    <w:rsid w:val="0074743B"/>
    <w:rsid w:val="00747663"/>
    <w:rsid w:val="00747A97"/>
    <w:rsid w:val="00750D4F"/>
    <w:rsid w:val="00751686"/>
    <w:rsid w:val="00751799"/>
    <w:rsid w:val="00751E97"/>
    <w:rsid w:val="00751EA6"/>
    <w:rsid w:val="0075257E"/>
    <w:rsid w:val="0075279A"/>
    <w:rsid w:val="007535EA"/>
    <w:rsid w:val="007538D2"/>
    <w:rsid w:val="00753948"/>
    <w:rsid w:val="00753FD1"/>
    <w:rsid w:val="0075438B"/>
    <w:rsid w:val="00754F0F"/>
    <w:rsid w:val="00754F7E"/>
    <w:rsid w:val="007552F1"/>
    <w:rsid w:val="00755F3B"/>
    <w:rsid w:val="007560A1"/>
    <w:rsid w:val="007566CB"/>
    <w:rsid w:val="0075713B"/>
    <w:rsid w:val="00757947"/>
    <w:rsid w:val="0076284D"/>
    <w:rsid w:val="00762FA8"/>
    <w:rsid w:val="00763E24"/>
    <w:rsid w:val="00763E8C"/>
    <w:rsid w:val="007647B5"/>
    <w:rsid w:val="00764C7E"/>
    <w:rsid w:val="00764FD6"/>
    <w:rsid w:val="00764FEE"/>
    <w:rsid w:val="007654C6"/>
    <w:rsid w:val="00766211"/>
    <w:rsid w:val="00766346"/>
    <w:rsid w:val="00766628"/>
    <w:rsid w:val="00766E8E"/>
    <w:rsid w:val="0076785D"/>
    <w:rsid w:val="007707E7"/>
    <w:rsid w:val="00771DC3"/>
    <w:rsid w:val="00771EC8"/>
    <w:rsid w:val="007720C2"/>
    <w:rsid w:val="007731F0"/>
    <w:rsid w:val="00773B1C"/>
    <w:rsid w:val="007740AD"/>
    <w:rsid w:val="0077554C"/>
    <w:rsid w:val="00775877"/>
    <w:rsid w:val="00775FE4"/>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69E"/>
    <w:rsid w:val="00791A8E"/>
    <w:rsid w:val="00791B61"/>
    <w:rsid w:val="00791E5B"/>
    <w:rsid w:val="00791FC9"/>
    <w:rsid w:val="0079488E"/>
    <w:rsid w:val="007948D0"/>
    <w:rsid w:val="00794F0D"/>
    <w:rsid w:val="0079607C"/>
    <w:rsid w:val="007976F5"/>
    <w:rsid w:val="007A059A"/>
    <w:rsid w:val="007A0FEA"/>
    <w:rsid w:val="007A130B"/>
    <w:rsid w:val="007A24CE"/>
    <w:rsid w:val="007A52D9"/>
    <w:rsid w:val="007A55F8"/>
    <w:rsid w:val="007A5BDA"/>
    <w:rsid w:val="007A6342"/>
    <w:rsid w:val="007A7D55"/>
    <w:rsid w:val="007A7E8A"/>
    <w:rsid w:val="007A7F43"/>
    <w:rsid w:val="007B044B"/>
    <w:rsid w:val="007B0C66"/>
    <w:rsid w:val="007B12FF"/>
    <w:rsid w:val="007B185F"/>
    <w:rsid w:val="007B2A01"/>
    <w:rsid w:val="007B2E75"/>
    <w:rsid w:val="007B4DFE"/>
    <w:rsid w:val="007B5F83"/>
    <w:rsid w:val="007B6219"/>
    <w:rsid w:val="007B6FE5"/>
    <w:rsid w:val="007B7E1B"/>
    <w:rsid w:val="007C0612"/>
    <w:rsid w:val="007C1900"/>
    <w:rsid w:val="007C23ED"/>
    <w:rsid w:val="007C269E"/>
    <w:rsid w:val="007C2C85"/>
    <w:rsid w:val="007C348D"/>
    <w:rsid w:val="007C3B9B"/>
    <w:rsid w:val="007C4FA1"/>
    <w:rsid w:val="007C5055"/>
    <w:rsid w:val="007C5F7E"/>
    <w:rsid w:val="007C7A8A"/>
    <w:rsid w:val="007C7D60"/>
    <w:rsid w:val="007D022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40E2"/>
    <w:rsid w:val="007E541B"/>
    <w:rsid w:val="007E625C"/>
    <w:rsid w:val="007E6607"/>
    <w:rsid w:val="007E7010"/>
    <w:rsid w:val="007F0164"/>
    <w:rsid w:val="007F1A0D"/>
    <w:rsid w:val="007F1B2E"/>
    <w:rsid w:val="007F1B84"/>
    <w:rsid w:val="007F1F54"/>
    <w:rsid w:val="007F2173"/>
    <w:rsid w:val="007F4665"/>
    <w:rsid w:val="007F47E7"/>
    <w:rsid w:val="007F4F75"/>
    <w:rsid w:val="007F6402"/>
    <w:rsid w:val="007F6D78"/>
    <w:rsid w:val="007F77C8"/>
    <w:rsid w:val="007F79DF"/>
    <w:rsid w:val="008012BC"/>
    <w:rsid w:val="00801782"/>
    <w:rsid w:val="00801E04"/>
    <w:rsid w:val="008022F4"/>
    <w:rsid w:val="0080269D"/>
    <w:rsid w:val="00802AE8"/>
    <w:rsid w:val="008040CB"/>
    <w:rsid w:val="00804256"/>
    <w:rsid w:val="008043BC"/>
    <w:rsid w:val="008043C9"/>
    <w:rsid w:val="00805BAD"/>
    <w:rsid w:val="00805DB0"/>
    <w:rsid w:val="00806044"/>
    <w:rsid w:val="008068CC"/>
    <w:rsid w:val="00807B75"/>
    <w:rsid w:val="00807F80"/>
    <w:rsid w:val="00807F86"/>
    <w:rsid w:val="00810237"/>
    <w:rsid w:val="00810AF3"/>
    <w:rsid w:val="00813105"/>
    <w:rsid w:val="00813328"/>
    <w:rsid w:val="0081348B"/>
    <w:rsid w:val="00813A3F"/>
    <w:rsid w:val="0081425E"/>
    <w:rsid w:val="008142E7"/>
    <w:rsid w:val="00814775"/>
    <w:rsid w:val="00814F72"/>
    <w:rsid w:val="0081509F"/>
    <w:rsid w:val="008150F0"/>
    <w:rsid w:val="008170F5"/>
    <w:rsid w:val="008176D9"/>
    <w:rsid w:val="00817F2D"/>
    <w:rsid w:val="00820F8F"/>
    <w:rsid w:val="00821BB1"/>
    <w:rsid w:val="00823BF2"/>
    <w:rsid w:val="0082502F"/>
    <w:rsid w:val="008253EC"/>
    <w:rsid w:val="00825FEE"/>
    <w:rsid w:val="008266F4"/>
    <w:rsid w:val="008267FE"/>
    <w:rsid w:val="0082692A"/>
    <w:rsid w:val="00826A7E"/>
    <w:rsid w:val="008272CE"/>
    <w:rsid w:val="008278C1"/>
    <w:rsid w:val="00827AF2"/>
    <w:rsid w:val="008318B0"/>
    <w:rsid w:val="00831C6C"/>
    <w:rsid w:val="0083270B"/>
    <w:rsid w:val="008330D9"/>
    <w:rsid w:val="008335C6"/>
    <w:rsid w:val="0083389F"/>
    <w:rsid w:val="00833AB8"/>
    <w:rsid w:val="0083427C"/>
    <w:rsid w:val="00834ACE"/>
    <w:rsid w:val="00834CBF"/>
    <w:rsid w:val="00834D9F"/>
    <w:rsid w:val="00835378"/>
    <w:rsid w:val="0083542A"/>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145A"/>
    <w:rsid w:val="00851498"/>
    <w:rsid w:val="00851768"/>
    <w:rsid w:val="00852F58"/>
    <w:rsid w:val="008563C3"/>
    <w:rsid w:val="008576A8"/>
    <w:rsid w:val="00857913"/>
    <w:rsid w:val="00857DE3"/>
    <w:rsid w:val="00860F5E"/>
    <w:rsid w:val="00861205"/>
    <w:rsid w:val="00861C17"/>
    <w:rsid w:val="00861F49"/>
    <w:rsid w:val="0086202D"/>
    <w:rsid w:val="008638DF"/>
    <w:rsid w:val="00863DB7"/>
    <w:rsid w:val="00863EE4"/>
    <w:rsid w:val="00864390"/>
    <w:rsid w:val="008643DD"/>
    <w:rsid w:val="008649E2"/>
    <w:rsid w:val="008656E1"/>
    <w:rsid w:val="0086727C"/>
    <w:rsid w:val="00867806"/>
    <w:rsid w:val="008678E4"/>
    <w:rsid w:val="00870541"/>
    <w:rsid w:val="008715AB"/>
    <w:rsid w:val="0087164F"/>
    <w:rsid w:val="00871CF7"/>
    <w:rsid w:val="00872074"/>
    <w:rsid w:val="0087218A"/>
    <w:rsid w:val="0087372C"/>
    <w:rsid w:val="00873D68"/>
    <w:rsid w:val="00874383"/>
    <w:rsid w:val="00874DF5"/>
    <w:rsid w:val="00875480"/>
    <w:rsid w:val="00875609"/>
    <w:rsid w:val="00876B6A"/>
    <w:rsid w:val="00876F48"/>
    <w:rsid w:val="00877A5D"/>
    <w:rsid w:val="008802B8"/>
    <w:rsid w:val="00881064"/>
    <w:rsid w:val="0088228F"/>
    <w:rsid w:val="00884109"/>
    <w:rsid w:val="00884B13"/>
    <w:rsid w:val="00886FF6"/>
    <w:rsid w:val="00887B5D"/>
    <w:rsid w:val="00890637"/>
    <w:rsid w:val="00892C5F"/>
    <w:rsid w:val="008930CD"/>
    <w:rsid w:val="008931B4"/>
    <w:rsid w:val="0089331B"/>
    <w:rsid w:val="008933BC"/>
    <w:rsid w:val="00893C2B"/>
    <w:rsid w:val="00893F35"/>
    <w:rsid w:val="00895C40"/>
    <w:rsid w:val="008969D4"/>
    <w:rsid w:val="008A0157"/>
    <w:rsid w:val="008A0261"/>
    <w:rsid w:val="008A0B36"/>
    <w:rsid w:val="008A0BE2"/>
    <w:rsid w:val="008A1D5F"/>
    <w:rsid w:val="008A216D"/>
    <w:rsid w:val="008A24BA"/>
    <w:rsid w:val="008A2970"/>
    <w:rsid w:val="008A2CCB"/>
    <w:rsid w:val="008A2F3B"/>
    <w:rsid w:val="008A3364"/>
    <w:rsid w:val="008A3657"/>
    <w:rsid w:val="008A3A6F"/>
    <w:rsid w:val="008A3C76"/>
    <w:rsid w:val="008A4160"/>
    <w:rsid w:val="008A4B96"/>
    <w:rsid w:val="008A51A5"/>
    <w:rsid w:val="008A537B"/>
    <w:rsid w:val="008A5873"/>
    <w:rsid w:val="008A5D2E"/>
    <w:rsid w:val="008A6002"/>
    <w:rsid w:val="008A6B05"/>
    <w:rsid w:val="008A79F8"/>
    <w:rsid w:val="008A7E15"/>
    <w:rsid w:val="008B149C"/>
    <w:rsid w:val="008B1FB2"/>
    <w:rsid w:val="008B2BFE"/>
    <w:rsid w:val="008B31B9"/>
    <w:rsid w:val="008B333E"/>
    <w:rsid w:val="008B479D"/>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D60"/>
    <w:rsid w:val="008C3FB4"/>
    <w:rsid w:val="008C4071"/>
    <w:rsid w:val="008C41D2"/>
    <w:rsid w:val="008C5210"/>
    <w:rsid w:val="008C5433"/>
    <w:rsid w:val="008C5658"/>
    <w:rsid w:val="008C587F"/>
    <w:rsid w:val="008C6767"/>
    <w:rsid w:val="008C6C05"/>
    <w:rsid w:val="008C6D60"/>
    <w:rsid w:val="008C6ECD"/>
    <w:rsid w:val="008C7B15"/>
    <w:rsid w:val="008D07EC"/>
    <w:rsid w:val="008D1798"/>
    <w:rsid w:val="008D2126"/>
    <w:rsid w:val="008D2D3D"/>
    <w:rsid w:val="008D2D9A"/>
    <w:rsid w:val="008D3949"/>
    <w:rsid w:val="008D3AE8"/>
    <w:rsid w:val="008D407A"/>
    <w:rsid w:val="008D42B5"/>
    <w:rsid w:val="008D4342"/>
    <w:rsid w:val="008D45B3"/>
    <w:rsid w:val="008D6F67"/>
    <w:rsid w:val="008D704D"/>
    <w:rsid w:val="008D7F34"/>
    <w:rsid w:val="008E052A"/>
    <w:rsid w:val="008E13EA"/>
    <w:rsid w:val="008E1FCE"/>
    <w:rsid w:val="008E2035"/>
    <w:rsid w:val="008E2A95"/>
    <w:rsid w:val="008E2ED3"/>
    <w:rsid w:val="008E3081"/>
    <w:rsid w:val="008E31B9"/>
    <w:rsid w:val="008E3BFB"/>
    <w:rsid w:val="008E3E06"/>
    <w:rsid w:val="008E4A3C"/>
    <w:rsid w:val="008E4B82"/>
    <w:rsid w:val="008E656A"/>
    <w:rsid w:val="008E6A93"/>
    <w:rsid w:val="008E6D07"/>
    <w:rsid w:val="008E6E40"/>
    <w:rsid w:val="008E7906"/>
    <w:rsid w:val="008E7D27"/>
    <w:rsid w:val="008E7D87"/>
    <w:rsid w:val="008E7DB3"/>
    <w:rsid w:val="008F02EA"/>
    <w:rsid w:val="008F08A1"/>
    <w:rsid w:val="008F0B38"/>
    <w:rsid w:val="008F190D"/>
    <w:rsid w:val="008F1C0B"/>
    <w:rsid w:val="008F2477"/>
    <w:rsid w:val="008F2C51"/>
    <w:rsid w:val="008F32D0"/>
    <w:rsid w:val="008F34D6"/>
    <w:rsid w:val="008F35AA"/>
    <w:rsid w:val="008F38C8"/>
    <w:rsid w:val="008F43C5"/>
    <w:rsid w:val="008F4D52"/>
    <w:rsid w:val="008F52B3"/>
    <w:rsid w:val="008F542D"/>
    <w:rsid w:val="008F5556"/>
    <w:rsid w:val="008F5E91"/>
    <w:rsid w:val="008F6A15"/>
    <w:rsid w:val="008F6D6B"/>
    <w:rsid w:val="008F717C"/>
    <w:rsid w:val="008F7226"/>
    <w:rsid w:val="008F7BC1"/>
    <w:rsid w:val="009000CB"/>
    <w:rsid w:val="009003B1"/>
    <w:rsid w:val="00901552"/>
    <w:rsid w:val="00901759"/>
    <w:rsid w:val="00901FB3"/>
    <w:rsid w:val="00902A26"/>
    <w:rsid w:val="009032BE"/>
    <w:rsid w:val="009038DF"/>
    <w:rsid w:val="00903F2F"/>
    <w:rsid w:val="0090467B"/>
    <w:rsid w:val="00904BC4"/>
    <w:rsid w:val="0090532E"/>
    <w:rsid w:val="009055CA"/>
    <w:rsid w:val="00905E5B"/>
    <w:rsid w:val="00907F23"/>
    <w:rsid w:val="0091024A"/>
    <w:rsid w:val="0091118A"/>
    <w:rsid w:val="009120B9"/>
    <w:rsid w:val="00912258"/>
    <w:rsid w:val="009122A7"/>
    <w:rsid w:val="0091235E"/>
    <w:rsid w:val="00912795"/>
    <w:rsid w:val="00912BA8"/>
    <w:rsid w:val="00913924"/>
    <w:rsid w:val="00913EE3"/>
    <w:rsid w:val="00914971"/>
    <w:rsid w:val="009149A2"/>
    <w:rsid w:val="00914D3F"/>
    <w:rsid w:val="00914F04"/>
    <w:rsid w:val="00915025"/>
    <w:rsid w:val="0091557F"/>
    <w:rsid w:val="009158B7"/>
    <w:rsid w:val="00915990"/>
    <w:rsid w:val="0091615C"/>
    <w:rsid w:val="00916CA4"/>
    <w:rsid w:val="00917759"/>
    <w:rsid w:val="00917D63"/>
    <w:rsid w:val="0092026D"/>
    <w:rsid w:val="00920619"/>
    <w:rsid w:val="009207CE"/>
    <w:rsid w:val="00920A13"/>
    <w:rsid w:val="00920DF2"/>
    <w:rsid w:val="0092370B"/>
    <w:rsid w:val="00923A02"/>
    <w:rsid w:val="00923B9F"/>
    <w:rsid w:val="00923F06"/>
    <w:rsid w:val="00925316"/>
    <w:rsid w:val="00925348"/>
    <w:rsid w:val="009265B6"/>
    <w:rsid w:val="00927FB2"/>
    <w:rsid w:val="00927FFC"/>
    <w:rsid w:val="009302A6"/>
    <w:rsid w:val="0093049E"/>
    <w:rsid w:val="00931E5B"/>
    <w:rsid w:val="009321BD"/>
    <w:rsid w:val="009325A6"/>
    <w:rsid w:val="00934696"/>
    <w:rsid w:val="00935371"/>
    <w:rsid w:val="0093546E"/>
    <w:rsid w:val="00935623"/>
    <w:rsid w:val="009357CC"/>
    <w:rsid w:val="0093589E"/>
    <w:rsid w:val="0093767A"/>
    <w:rsid w:val="00940931"/>
    <w:rsid w:val="00941E46"/>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578"/>
    <w:rsid w:val="0096091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35A9"/>
    <w:rsid w:val="00973DE6"/>
    <w:rsid w:val="00974B39"/>
    <w:rsid w:val="0097609B"/>
    <w:rsid w:val="009767F3"/>
    <w:rsid w:val="009773F1"/>
    <w:rsid w:val="009779D5"/>
    <w:rsid w:val="00980167"/>
    <w:rsid w:val="00980D68"/>
    <w:rsid w:val="00983A43"/>
    <w:rsid w:val="009841CD"/>
    <w:rsid w:val="009855D4"/>
    <w:rsid w:val="00985627"/>
    <w:rsid w:val="00985A84"/>
    <w:rsid w:val="00985F40"/>
    <w:rsid w:val="00985F55"/>
    <w:rsid w:val="00986B25"/>
    <w:rsid w:val="00986CE1"/>
    <w:rsid w:val="00986FE3"/>
    <w:rsid w:val="009875D0"/>
    <w:rsid w:val="009879B2"/>
    <w:rsid w:val="00987DE7"/>
    <w:rsid w:val="009910A4"/>
    <w:rsid w:val="009921F1"/>
    <w:rsid w:val="0099297C"/>
    <w:rsid w:val="00993376"/>
    <w:rsid w:val="0099360B"/>
    <w:rsid w:val="00993EC5"/>
    <w:rsid w:val="00994AE1"/>
    <w:rsid w:val="00995E3B"/>
    <w:rsid w:val="00995FEE"/>
    <w:rsid w:val="00996076"/>
    <w:rsid w:val="00997336"/>
    <w:rsid w:val="009978CF"/>
    <w:rsid w:val="009A0886"/>
    <w:rsid w:val="009A17AA"/>
    <w:rsid w:val="009A180D"/>
    <w:rsid w:val="009A213E"/>
    <w:rsid w:val="009A21AB"/>
    <w:rsid w:val="009A43BF"/>
    <w:rsid w:val="009A467A"/>
    <w:rsid w:val="009A5DF2"/>
    <w:rsid w:val="009A6705"/>
    <w:rsid w:val="009A6F8D"/>
    <w:rsid w:val="009A7C42"/>
    <w:rsid w:val="009A7D11"/>
    <w:rsid w:val="009B10F3"/>
    <w:rsid w:val="009B3266"/>
    <w:rsid w:val="009B338B"/>
    <w:rsid w:val="009B368B"/>
    <w:rsid w:val="009B3F3E"/>
    <w:rsid w:val="009B3FDD"/>
    <w:rsid w:val="009B422C"/>
    <w:rsid w:val="009B62AA"/>
    <w:rsid w:val="009B654D"/>
    <w:rsid w:val="009B6595"/>
    <w:rsid w:val="009B6E32"/>
    <w:rsid w:val="009B6F95"/>
    <w:rsid w:val="009B711D"/>
    <w:rsid w:val="009B7255"/>
    <w:rsid w:val="009C0E29"/>
    <w:rsid w:val="009C19E0"/>
    <w:rsid w:val="009C1B9B"/>
    <w:rsid w:val="009C2357"/>
    <w:rsid w:val="009C2518"/>
    <w:rsid w:val="009C30B3"/>
    <w:rsid w:val="009C32D2"/>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D7C72"/>
    <w:rsid w:val="009E002E"/>
    <w:rsid w:val="009E01BB"/>
    <w:rsid w:val="009E13DC"/>
    <w:rsid w:val="009E1FFB"/>
    <w:rsid w:val="009E20B7"/>
    <w:rsid w:val="009E23D0"/>
    <w:rsid w:val="009E2403"/>
    <w:rsid w:val="009E43D5"/>
    <w:rsid w:val="009E46BC"/>
    <w:rsid w:val="009E4CDE"/>
    <w:rsid w:val="009E533C"/>
    <w:rsid w:val="009F0B9E"/>
    <w:rsid w:val="009F33B0"/>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1BDD"/>
    <w:rsid w:val="00A02524"/>
    <w:rsid w:val="00A038CF"/>
    <w:rsid w:val="00A0430F"/>
    <w:rsid w:val="00A04ACA"/>
    <w:rsid w:val="00A04BBB"/>
    <w:rsid w:val="00A059A6"/>
    <w:rsid w:val="00A065A2"/>
    <w:rsid w:val="00A0787C"/>
    <w:rsid w:val="00A07CDF"/>
    <w:rsid w:val="00A106E7"/>
    <w:rsid w:val="00A10FCA"/>
    <w:rsid w:val="00A113C1"/>
    <w:rsid w:val="00A11DB6"/>
    <w:rsid w:val="00A130D3"/>
    <w:rsid w:val="00A13EAF"/>
    <w:rsid w:val="00A142F5"/>
    <w:rsid w:val="00A147C9"/>
    <w:rsid w:val="00A14833"/>
    <w:rsid w:val="00A15D0D"/>
    <w:rsid w:val="00A17967"/>
    <w:rsid w:val="00A17F30"/>
    <w:rsid w:val="00A215B6"/>
    <w:rsid w:val="00A23140"/>
    <w:rsid w:val="00A23B71"/>
    <w:rsid w:val="00A23C86"/>
    <w:rsid w:val="00A24315"/>
    <w:rsid w:val="00A25751"/>
    <w:rsid w:val="00A2600D"/>
    <w:rsid w:val="00A26794"/>
    <w:rsid w:val="00A26F11"/>
    <w:rsid w:val="00A27446"/>
    <w:rsid w:val="00A27846"/>
    <w:rsid w:val="00A27D64"/>
    <w:rsid w:val="00A32BE9"/>
    <w:rsid w:val="00A33366"/>
    <w:rsid w:val="00A33684"/>
    <w:rsid w:val="00A33900"/>
    <w:rsid w:val="00A355A2"/>
    <w:rsid w:val="00A35ECE"/>
    <w:rsid w:val="00A36187"/>
    <w:rsid w:val="00A36956"/>
    <w:rsid w:val="00A3699B"/>
    <w:rsid w:val="00A36D58"/>
    <w:rsid w:val="00A405C7"/>
    <w:rsid w:val="00A410A5"/>
    <w:rsid w:val="00A41164"/>
    <w:rsid w:val="00A41AC1"/>
    <w:rsid w:val="00A41CA4"/>
    <w:rsid w:val="00A41EA2"/>
    <w:rsid w:val="00A429FC"/>
    <w:rsid w:val="00A42B33"/>
    <w:rsid w:val="00A42CFC"/>
    <w:rsid w:val="00A42FE7"/>
    <w:rsid w:val="00A43140"/>
    <w:rsid w:val="00A4394E"/>
    <w:rsid w:val="00A43C02"/>
    <w:rsid w:val="00A44ADB"/>
    <w:rsid w:val="00A45433"/>
    <w:rsid w:val="00A4599F"/>
    <w:rsid w:val="00A459EA"/>
    <w:rsid w:val="00A45C8C"/>
    <w:rsid w:val="00A45CFF"/>
    <w:rsid w:val="00A46446"/>
    <w:rsid w:val="00A466F1"/>
    <w:rsid w:val="00A46DD5"/>
    <w:rsid w:val="00A510B9"/>
    <w:rsid w:val="00A517B1"/>
    <w:rsid w:val="00A518F6"/>
    <w:rsid w:val="00A5253F"/>
    <w:rsid w:val="00A52B08"/>
    <w:rsid w:val="00A5365E"/>
    <w:rsid w:val="00A53FF7"/>
    <w:rsid w:val="00A54B2E"/>
    <w:rsid w:val="00A54E55"/>
    <w:rsid w:val="00A55891"/>
    <w:rsid w:val="00A55AA5"/>
    <w:rsid w:val="00A560A2"/>
    <w:rsid w:val="00A571AB"/>
    <w:rsid w:val="00A5751B"/>
    <w:rsid w:val="00A60616"/>
    <w:rsid w:val="00A60A9C"/>
    <w:rsid w:val="00A61626"/>
    <w:rsid w:val="00A6180D"/>
    <w:rsid w:val="00A622A2"/>
    <w:rsid w:val="00A637A9"/>
    <w:rsid w:val="00A63A40"/>
    <w:rsid w:val="00A63C9A"/>
    <w:rsid w:val="00A64348"/>
    <w:rsid w:val="00A64641"/>
    <w:rsid w:val="00A646E1"/>
    <w:rsid w:val="00A6501D"/>
    <w:rsid w:val="00A65A55"/>
    <w:rsid w:val="00A65B5C"/>
    <w:rsid w:val="00A65CD9"/>
    <w:rsid w:val="00A676BC"/>
    <w:rsid w:val="00A71BA0"/>
    <w:rsid w:val="00A728AD"/>
    <w:rsid w:val="00A73BF7"/>
    <w:rsid w:val="00A744AD"/>
    <w:rsid w:val="00A747AC"/>
    <w:rsid w:val="00A74B22"/>
    <w:rsid w:val="00A74F6B"/>
    <w:rsid w:val="00A75298"/>
    <w:rsid w:val="00A75A5C"/>
    <w:rsid w:val="00A76F66"/>
    <w:rsid w:val="00A774D7"/>
    <w:rsid w:val="00A77900"/>
    <w:rsid w:val="00A779D0"/>
    <w:rsid w:val="00A8071F"/>
    <w:rsid w:val="00A80AC5"/>
    <w:rsid w:val="00A80C02"/>
    <w:rsid w:val="00A80F4D"/>
    <w:rsid w:val="00A81AA2"/>
    <w:rsid w:val="00A81FB7"/>
    <w:rsid w:val="00A827A8"/>
    <w:rsid w:val="00A829C4"/>
    <w:rsid w:val="00A829ED"/>
    <w:rsid w:val="00A83D23"/>
    <w:rsid w:val="00A83F3F"/>
    <w:rsid w:val="00A865DA"/>
    <w:rsid w:val="00A874AF"/>
    <w:rsid w:val="00A9024E"/>
    <w:rsid w:val="00A91483"/>
    <w:rsid w:val="00A92611"/>
    <w:rsid w:val="00A92984"/>
    <w:rsid w:val="00A92996"/>
    <w:rsid w:val="00A92D8C"/>
    <w:rsid w:val="00A934E0"/>
    <w:rsid w:val="00A936F0"/>
    <w:rsid w:val="00A94866"/>
    <w:rsid w:val="00A96450"/>
    <w:rsid w:val="00A96630"/>
    <w:rsid w:val="00A97192"/>
    <w:rsid w:val="00A975A5"/>
    <w:rsid w:val="00A97EF0"/>
    <w:rsid w:val="00AA1198"/>
    <w:rsid w:val="00AA2718"/>
    <w:rsid w:val="00AA29DF"/>
    <w:rsid w:val="00AA362E"/>
    <w:rsid w:val="00AA52E1"/>
    <w:rsid w:val="00AA62D6"/>
    <w:rsid w:val="00AA66DF"/>
    <w:rsid w:val="00AA6796"/>
    <w:rsid w:val="00AA6BBB"/>
    <w:rsid w:val="00AA78B2"/>
    <w:rsid w:val="00AA7C0D"/>
    <w:rsid w:val="00AA7DD1"/>
    <w:rsid w:val="00AB1754"/>
    <w:rsid w:val="00AB2DB9"/>
    <w:rsid w:val="00AB2E78"/>
    <w:rsid w:val="00AB3B35"/>
    <w:rsid w:val="00AB4DDD"/>
    <w:rsid w:val="00AB5541"/>
    <w:rsid w:val="00AB5657"/>
    <w:rsid w:val="00AB6D53"/>
    <w:rsid w:val="00AB7367"/>
    <w:rsid w:val="00AB7730"/>
    <w:rsid w:val="00AC035A"/>
    <w:rsid w:val="00AC086D"/>
    <w:rsid w:val="00AC1757"/>
    <w:rsid w:val="00AC22E4"/>
    <w:rsid w:val="00AC2788"/>
    <w:rsid w:val="00AC2A50"/>
    <w:rsid w:val="00AC32A3"/>
    <w:rsid w:val="00AC46E3"/>
    <w:rsid w:val="00AC4F77"/>
    <w:rsid w:val="00AC6CCC"/>
    <w:rsid w:val="00AC6F14"/>
    <w:rsid w:val="00AC7575"/>
    <w:rsid w:val="00AC7C29"/>
    <w:rsid w:val="00AD06E4"/>
    <w:rsid w:val="00AD0911"/>
    <w:rsid w:val="00AD0F22"/>
    <w:rsid w:val="00AD12D9"/>
    <w:rsid w:val="00AD16FA"/>
    <w:rsid w:val="00AD1B88"/>
    <w:rsid w:val="00AD3648"/>
    <w:rsid w:val="00AD3951"/>
    <w:rsid w:val="00AD39C6"/>
    <w:rsid w:val="00AD3DCD"/>
    <w:rsid w:val="00AD4055"/>
    <w:rsid w:val="00AD5069"/>
    <w:rsid w:val="00AD51F7"/>
    <w:rsid w:val="00AD56F4"/>
    <w:rsid w:val="00AD5DD1"/>
    <w:rsid w:val="00AD6179"/>
    <w:rsid w:val="00AD6515"/>
    <w:rsid w:val="00AD69C3"/>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6CCA"/>
    <w:rsid w:val="00AF76C1"/>
    <w:rsid w:val="00AF7FB3"/>
    <w:rsid w:val="00B00313"/>
    <w:rsid w:val="00B004F2"/>
    <w:rsid w:val="00B00C12"/>
    <w:rsid w:val="00B011EF"/>
    <w:rsid w:val="00B012CF"/>
    <w:rsid w:val="00B01C30"/>
    <w:rsid w:val="00B045C7"/>
    <w:rsid w:val="00B05087"/>
    <w:rsid w:val="00B05A03"/>
    <w:rsid w:val="00B064F8"/>
    <w:rsid w:val="00B06C23"/>
    <w:rsid w:val="00B06ED0"/>
    <w:rsid w:val="00B071E3"/>
    <w:rsid w:val="00B07665"/>
    <w:rsid w:val="00B07BF3"/>
    <w:rsid w:val="00B1096B"/>
    <w:rsid w:val="00B10C4C"/>
    <w:rsid w:val="00B1123C"/>
    <w:rsid w:val="00B12512"/>
    <w:rsid w:val="00B12964"/>
    <w:rsid w:val="00B13174"/>
    <w:rsid w:val="00B1398F"/>
    <w:rsid w:val="00B14544"/>
    <w:rsid w:val="00B16562"/>
    <w:rsid w:val="00B176FD"/>
    <w:rsid w:val="00B17CED"/>
    <w:rsid w:val="00B17DBA"/>
    <w:rsid w:val="00B209EE"/>
    <w:rsid w:val="00B210DB"/>
    <w:rsid w:val="00B216E3"/>
    <w:rsid w:val="00B21810"/>
    <w:rsid w:val="00B21AC5"/>
    <w:rsid w:val="00B21EFA"/>
    <w:rsid w:val="00B236C4"/>
    <w:rsid w:val="00B24214"/>
    <w:rsid w:val="00B2459A"/>
    <w:rsid w:val="00B252D4"/>
    <w:rsid w:val="00B26C7A"/>
    <w:rsid w:val="00B2795D"/>
    <w:rsid w:val="00B27D89"/>
    <w:rsid w:val="00B3052D"/>
    <w:rsid w:val="00B3055F"/>
    <w:rsid w:val="00B3068F"/>
    <w:rsid w:val="00B30AC8"/>
    <w:rsid w:val="00B31489"/>
    <w:rsid w:val="00B3151B"/>
    <w:rsid w:val="00B31A2D"/>
    <w:rsid w:val="00B3287D"/>
    <w:rsid w:val="00B33394"/>
    <w:rsid w:val="00B33EAC"/>
    <w:rsid w:val="00B345A1"/>
    <w:rsid w:val="00B34FE6"/>
    <w:rsid w:val="00B3551C"/>
    <w:rsid w:val="00B359A7"/>
    <w:rsid w:val="00B35B1E"/>
    <w:rsid w:val="00B35C3A"/>
    <w:rsid w:val="00B35FC1"/>
    <w:rsid w:val="00B3699E"/>
    <w:rsid w:val="00B37726"/>
    <w:rsid w:val="00B40F9A"/>
    <w:rsid w:val="00B411DB"/>
    <w:rsid w:val="00B413C6"/>
    <w:rsid w:val="00B416E5"/>
    <w:rsid w:val="00B43795"/>
    <w:rsid w:val="00B438B8"/>
    <w:rsid w:val="00B45DB7"/>
    <w:rsid w:val="00B4694C"/>
    <w:rsid w:val="00B4698A"/>
    <w:rsid w:val="00B470BD"/>
    <w:rsid w:val="00B47C05"/>
    <w:rsid w:val="00B50760"/>
    <w:rsid w:val="00B508A6"/>
    <w:rsid w:val="00B5221E"/>
    <w:rsid w:val="00B522AC"/>
    <w:rsid w:val="00B5429E"/>
    <w:rsid w:val="00B54C37"/>
    <w:rsid w:val="00B5521E"/>
    <w:rsid w:val="00B558FD"/>
    <w:rsid w:val="00B55A65"/>
    <w:rsid w:val="00B56D81"/>
    <w:rsid w:val="00B5711B"/>
    <w:rsid w:val="00B600AE"/>
    <w:rsid w:val="00B60312"/>
    <w:rsid w:val="00B606C9"/>
    <w:rsid w:val="00B60B95"/>
    <w:rsid w:val="00B60CB8"/>
    <w:rsid w:val="00B61B56"/>
    <w:rsid w:val="00B62973"/>
    <w:rsid w:val="00B62D48"/>
    <w:rsid w:val="00B63499"/>
    <w:rsid w:val="00B6363E"/>
    <w:rsid w:val="00B63DAB"/>
    <w:rsid w:val="00B6522C"/>
    <w:rsid w:val="00B65B42"/>
    <w:rsid w:val="00B65DD4"/>
    <w:rsid w:val="00B6612B"/>
    <w:rsid w:val="00B66658"/>
    <w:rsid w:val="00B710EA"/>
    <w:rsid w:val="00B712C7"/>
    <w:rsid w:val="00B71986"/>
    <w:rsid w:val="00B71B06"/>
    <w:rsid w:val="00B72BAC"/>
    <w:rsid w:val="00B73071"/>
    <w:rsid w:val="00B741D0"/>
    <w:rsid w:val="00B7494D"/>
    <w:rsid w:val="00B7560A"/>
    <w:rsid w:val="00B7574D"/>
    <w:rsid w:val="00B75AF1"/>
    <w:rsid w:val="00B7632D"/>
    <w:rsid w:val="00B76501"/>
    <w:rsid w:val="00B76E1D"/>
    <w:rsid w:val="00B76FA2"/>
    <w:rsid w:val="00B772DE"/>
    <w:rsid w:val="00B80586"/>
    <w:rsid w:val="00B80EB2"/>
    <w:rsid w:val="00B81AB3"/>
    <w:rsid w:val="00B81E4A"/>
    <w:rsid w:val="00B83109"/>
    <w:rsid w:val="00B839AD"/>
    <w:rsid w:val="00B83AF3"/>
    <w:rsid w:val="00B84FAD"/>
    <w:rsid w:val="00B8671F"/>
    <w:rsid w:val="00B867A0"/>
    <w:rsid w:val="00B869CB"/>
    <w:rsid w:val="00B87116"/>
    <w:rsid w:val="00B87FE9"/>
    <w:rsid w:val="00B9137D"/>
    <w:rsid w:val="00B91FB8"/>
    <w:rsid w:val="00B9241A"/>
    <w:rsid w:val="00B926FE"/>
    <w:rsid w:val="00B937E7"/>
    <w:rsid w:val="00B9380D"/>
    <w:rsid w:val="00B93A46"/>
    <w:rsid w:val="00B94152"/>
    <w:rsid w:val="00B946B2"/>
    <w:rsid w:val="00B949F5"/>
    <w:rsid w:val="00B95A24"/>
    <w:rsid w:val="00B9652B"/>
    <w:rsid w:val="00B9680A"/>
    <w:rsid w:val="00B970B0"/>
    <w:rsid w:val="00B97D87"/>
    <w:rsid w:val="00BA080B"/>
    <w:rsid w:val="00BA0A4F"/>
    <w:rsid w:val="00BA0F66"/>
    <w:rsid w:val="00BA1BB1"/>
    <w:rsid w:val="00BA1D8F"/>
    <w:rsid w:val="00BA2C30"/>
    <w:rsid w:val="00BA31F7"/>
    <w:rsid w:val="00BA341F"/>
    <w:rsid w:val="00BA3D88"/>
    <w:rsid w:val="00BA4517"/>
    <w:rsid w:val="00BA4ACB"/>
    <w:rsid w:val="00BA4D96"/>
    <w:rsid w:val="00BA5539"/>
    <w:rsid w:val="00BA5C6D"/>
    <w:rsid w:val="00BA5C91"/>
    <w:rsid w:val="00BA74D7"/>
    <w:rsid w:val="00BB0354"/>
    <w:rsid w:val="00BB062A"/>
    <w:rsid w:val="00BB0FF2"/>
    <w:rsid w:val="00BB174C"/>
    <w:rsid w:val="00BB21A2"/>
    <w:rsid w:val="00BB272B"/>
    <w:rsid w:val="00BB277F"/>
    <w:rsid w:val="00BB2871"/>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2D1"/>
    <w:rsid w:val="00BC54E2"/>
    <w:rsid w:val="00BC7052"/>
    <w:rsid w:val="00BC759E"/>
    <w:rsid w:val="00BD00CF"/>
    <w:rsid w:val="00BD039B"/>
    <w:rsid w:val="00BD239D"/>
    <w:rsid w:val="00BD37AA"/>
    <w:rsid w:val="00BD5D26"/>
    <w:rsid w:val="00BD77F1"/>
    <w:rsid w:val="00BE05E8"/>
    <w:rsid w:val="00BE06CA"/>
    <w:rsid w:val="00BE0A8C"/>
    <w:rsid w:val="00BE1858"/>
    <w:rsid w:val="00BE3B73"/>
    <w:rsid w:val="00BE3C0E"/>
    <w:rsid w:val="00BE4840"/>
    <w:rsid w:val="00BE4F69"/>
    <w:rsid w:val="00BE56E0"/>
    <w:rsid w:val="00BE598F"/>
    <w:rsid w:val="00BE694C"/>
    <w:rsid w:val="00BE7C72"/>
    <w:rsid w:val="00BF0D01"/>
    <w:rsid w:val="00BF1081"/>
    <w:rsid w:val="00BF1959"/>
    <w:rsid w:val="00BF2243"/>
    <w:rsid w:val="00BF22F5"/>
    <w:rsid w:val="00BF3A5A"/>
    <w:rsid w:val="00BF4594"/>
    <w:rsid w:val="00BF4F31"/>
    <w:rsid w:val="00BF5AEB"/>
    <w:rsid w:val="00BF6BED"/>
    <w:rsid w:val="00BF6C92"/>
    <w:rsid w:val="00BF780E"/>
    <w:rsid w:val="00BF7FF8"/>
    <w:rsid w:val="00C00651"/>
    <w:rsid w:val="00C00F86"/>
    <w:rsid w:val="00C01579"/>
    <w:rsid w:val="00C01740"/>
    <w:rsid w:val="00C01EE0"/>
    <w:rsid w:val="00C0221E"/>
    <w:rsid w:val="00C02B55"/>
    <w:rsid w:val="00C03E10"/>
    <w:rsid w:val="00C04067"/>
    <w:rsid w:val="00C0477F"/>
    <w:rsid w:val="00C04FFE"/>
    <w:rsid w:val="00C05A5B"/>
    <w:rsid w:val="00C06CA3"/>
    <w:rsid w:val="00C07177"/>
    <w:rsid w:val="00C075EF"/>
    <w:rsid w:val="00C07985"/>
    <w:rsid w:val="00C07B07"/>
    <w:rsid w:val="00C1006E"/>
    <w:rsid w:val="00C10914"/>
    <w:rsid w:val="00C11018"/>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4D"/>
    <w:rsid w:val="00C179C4"/>
    <w:rsid w:val="00C20A77"/>
    <w:rsid w:val="00C20A9D"/>
    <w:rsid w:val="00C20E68"/>
    <w:rsid w:val="00C20EFA"/>
    <w:rsid w:val="00C21A30"/>
    <w:rsid w:val="00C221B5"/>
    <w:rsid w:val="00C2326C"/>
    <w:rsid w:val="00C23DFD"/>
    <w:rsid w:val="00C25821"/>
    <w:rsid w:val="00C25FC8"/>
    <w:rsid w:val="00C26588"/>
    <w:rsid w:val="00C265EA"/>
    <w:rsid w:val="00C3012D"/>
    <w:rsid w:val="00C30158"/>
    <w:rsid w:val="00C3061F"/>
    <w:rsid w:val="00C31457"/>
    <w:rsid w:val="00C31918"/>
    <w:rsid w:val="00C32030"/>
    <w:rsid w:val="00C327B5"/>
    <w:rsid w:val="00C32E53"/>
    <w:rsid w:val="00C338F5"/>
    <w:rsid w:val="00C34F71"/>
    <w:rsid w:val="00C35066"/>
    <w:rsid w:val="00C35317"/>
    <w:rsid w:val="00C357D8"/>
    <w:rsid w:val="00C369E6"/>
    <w:rsid w:val="00C36D2A"/>
    <w:rsid w:val="00C373EA"/>
    <w:rsid w:val="00C379F9"/>
    <w:rsid w:val="00C37E50"/>
    <w:rsid w:val="00C37F32"/>
    <w:rsid w:val="00C40DCE"/>
    <w:rsid w:val="00C42549"/>
    <w:rsid w:val="00C42A0E"/>
    <w:rsid w:val="00C42D64"/>
    <w:rsid w:val="00C43B6E"/>
    <w:rsid w:val="00C43C9A"/>
    <w:rsid w:val="00C468E9"/>
    <w:rsid w:val="00C47CE7"/>
    <w:rsid w:val="00C510E8"/>
    <w:rsid w:val="00C511EF"/>
    <w:rsid w:val="00C515B6"/>
    <w:rsid w:val="00C52086"/>
    <w:rsid w:val="00C52BA3"/>
    <w:rsid w:val="00C52C69"/>
    <w:rsid w:val="00C5394B"/>
    <w:rsid w:val="00C53B66"/>
    <w:rsid w:val="00C541C1"/>
    <w:rsid w:val="00C544C8"/>
    <w:rsid w:val="00C55F54"/>
    <w:rsid w:val="00C56176"/>
    <w:rsid w:val="00C56765"/>
    <w:rsid w:val="00C571E7"/>
    <w:rsid w:val="00C5751D"/>
    <w:rsid w:val="00C57816"/>
    <w:rsid w:val="00C57993"/>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6E2F"/>
    <w:rsid w:val="00C7706C"/>
    <w:rsid w:val="00C77938"/>
    <w:rsid w:val="00C800FE"/>
    <w:rsid w:val="00C8106D"/>
    <w:rsid w:val="00C83859"/>
    <w:rsid w:val="00C83FE2"/>
    <w:rsid w:val="00C841E5"/>
    <w:rsid w:val="00C84434"/>
    <w:rsid w:val="00C8502B"/>
    <w:rsid w:val="00C85777"/>
    <w:rsid w:val="00C85D27"/>
    <w:rsid w:val="00C86519"/>
    <w:rsid w:val="00C86B2A"/>
    <w:rsid w:val="00C87E49"/>
    <w:rsid w:val="00C906F5"/>
    <w:rsid w:val="00C9079B"/>
    <w:rsid w:val="00C90917"/>
    <w:rsid w:val="00C90E94"/>
    <w:rsid w:val="00C91381"/>
    <w:rsid w:val="00C91D8B"/>
    <w:rsid w:val="00C92DEE"/>
    <w:rsid w:val="00C9315B"/>
    <w:rsid w:val="00C93240"/>
    <w:rsid w:val="00C94445"/>
    <w:rsid w:val="00C948BF"/>
    <w:rsid w:val="00C94A83"/>
    <w:rsid w:val="00C94B9F"/>
    <w:rsid w:val="00C94CD3"/>
    <w:rsid w:val="00C95183"/>
    <w:rsid w:val="00C955E6"/>
    <w:rsid w:val="00C95B05"/>
    <w:rsid w:val="00C96406"/>
    <w:rsid w:val="00C96F22"/>
    <w:rsid w:val="00C970BE"/>
    <w:rsid w:val="00C970C8"/>
    <w:rsid w:val="00CA02E5"/>
    <w:rsid w:val="00CA05C0"/>
    <w:rsid w:val="00CA23FB"/>
    <w:rsid w:val="00CA2740"/>
    <w:rsid w:val="00CA39D0"/>
    <w:rsid w:val="00CA3A3B"/>
    <w:rsid w:val="00CA47CB"/>
    <w:rsid w:val="00CA5166"/>
    <w:rsid w:val="00CA54F8"/>
    <w:rsid w:val="00CA622F"/>
    <w:rsid w:val="00CB0BC6"/>
    <w:rsid w:val="00CB1909"/>
    <w:rsid w:val="00CB1BFC"/>
    <w:rsid w:val="00CB1C73"/>
    <w:rsid w:val="00CB21ED"/>
    <w:rsid w:val="00CB2607"/>
    <w:rsid w:val="00CB3E24"/>
    <w:rsid w:val="00CB46BF"/>
    <w:rsid w:val="00CB5C1D"/>
    <w:rsid w:val="00CB5CA0"/>
    <w:rsid w:val="00CB5D47"/>
    <w:rsid w:val="00CB5FF7"/>
    <w:rsid w:val="00CB607B"/>
    <w:rsid w:val="00CB6B3C"/>
    <w:rsid w:val="00CB70A1"/>
    <w:rsid w:val="00CB748D"/>
    <w:rsid w:val="00CC045F"/>
    <w:rsid w:val="00CC085A"/>
    <w:rsid w:val="00CC0E46"/>
    <w:rsid w:val="00CC1370"/>
    <w:rsid w:val="00CC141E"/>
    <w:rsid w:val="00CC1E27"/>
    <w:rsid w:val="00CC3925"/>
    <w:rsid w:val="00CC44FD"/>
    <w:rsid w:val="00CC45EE"/>
    <w:rsid w:val="00CC4E78"/>
    <w:rsid w:val="00CC4EEC"/>
    <w:rsid w:val="00CC6478"/>
    <w:rsid w:val="00CC65B4"/>
    <w:rsid w:val="00CC7C6B"/>
    <w:rsid w:val="00CD0117"/>
    <w:rsid w:val="00CD03A8"/>
    <w:rsid w:val="00CD03AD"/>
    <w:rsid w:val="00CD1D03"/>
    <w:rsid w:val="00CD1E26"/>
    <w:rsid w:val="00CD2536"/>
    <w:rsid w:val="00CD2A42"/>
    <w:rsid w:val="00CD46EA"/>
    <w:rsid w:val="00CD4A66"/>
    <w:rsid w:val="00CD511C"/>
    <w:rsid w:val="00CD5ADC"/>
    <w:rsid w:val="00CD5F1C"/>
    <w:rsid w:val="00CD6F81"/>
    <w:rsid w:val="00CD73FF"/>
    <w:rsid w:val="00CE0397"/>
    <w:rsid w:val="00CE0A3E"/>
    <w:rsid w:val="00CE0B64"/>
    <w:rsid w:val="00CE1414"/>
    <w:rsid w:val="00CE275A"/>
    <w:rsid w:val="00CE2A25"/>
    <w:rsid w:val="00CE3247"/>
    <w:rsid w:val="00CE328A"/>
    <w:rsid w:val="00CE498D"/>
    <w:rsid w:val="00CE4A17"/>
    <w:rsid w:val="00CE5A18"/>
    <w:rsid w:val="00CE6713"/>
    <w:rsid w:val="00CE7939"/>
    <w:rsid w:val="00CE7B38"/>
    <w:rsid w:val="00CF00D8"/>
    <w:rsid w:val="00CF06D5"/>
    <w:rsid w:val="00CF1D08"/>
    <w:rsid w:val="00CF1D58"/>
    <w:rsid w:val="00CF2677"/>
    <w:rsid w:val="00CF2CB6"/>
    <w:rsid w:val="00CF543C"/>
    <w:rsid w:val="00CF63E5"/>
    <w:rsid w:val="00CF66FF"/>
    <w:rsid w:val="00CF705D"/>
    <w:rsid w:val="00CF74E0"/>
    <w:rsid w:val="00CF7B33"/>
    <w:rsid w:val="00D013B8"/>
    <w:rsid w:val="00D01574"/>
    <w:rsid w:val="00D021AA"/>
    <w:rsid w:val="00D0274C"/>
    <w:rsid w:val="00D029A4"/>
    <w:rsid w:val="00D03044"/>
    <w:rsid w:val="00D03CCF"/>
    <w:rsid w:val="00D04642"/>
    <w:rsid w:val="00D04955"/>
    <w:rsid w:val="00D05666"/>
    <w:rsid w:val="00D05B79"/>
    <w:rsid w:val="00D07986"/>
    <w:rsid w:val="00D103CD"/>
    <w:rsid w:val="00D10723"/>
    <w:rsid w:val="00D10FA6"/>
    <w:rsid w:val="00D11917"/>
    <w:rsid w:val="00D1231A"/>
    <w:rsid w:val="00D12A02"/>
    <w:rsid w:val="00D13737"/>
    <w:rsid w:val="00D14A48"/>
    <w:rsid w:val="00D1581F"/>
    <w:rsid w:val="00D159D2"/>
    <w:rsid w:val="00D1609F"/>
    <w:rsid w:val="00D162EA"/>
    <w:rsid w:val="00D20B5F"/>
    <w:rsid w:val="00D22226"/>
    <w:rsid w:val="00D232F1"/>
    <w:rsid w:val="00D24190"/>
    <w:rsid w:val="00D253B8"/>
    <w:rsid w:val="00D25782"/>
    <w:rsid w:val="00D27DB7"/>
    <w:rsid w:val="00D315A5"/>
    <w:rsid w:val="00D318C7"/>
    <w:rsid w:val="00D324CF"/>
    <w:rsid w:val="00D325C1"/>
    <w:rsid w:val="00D327F8"/>
    <w:rsid w:val="00D32B20"/>
    <w:rsid w:val="00D331C2"/>
    <w:rsid w:val="00D3402F"/>
    <w:rsid w:val="00D34C6D"/>
    <w:rsid w:val="00D354EB"/>
    <w:rsid w:val="00D35C03"/>
    <w:rsid w:val="00D37664"/>
    <w:rsid w:val="00D4094C"/>
    <w:rsid w:val="00D41091"/>
    <w:rsid w:val="00D41480"/>
    <w:rsid w:val="00D41BC8"/>
    <w:rsid w:val="00D41D77"/>
    <w:rsid w:val="00D41F0D"/>
    <w:rsid w:val="00D4207A"/>
    <w:rsid w:val="00D42637"/>
    <w:rsid w:val="00D429BC"/>
    <w:rsid w:val="00D43195"/>
    <w:rsid w:val="00D434C3"/>
    <w:rsid w:val="00D44626"/>
    <w:rsid w:val="00D45631"/>
    <w:rsid w:val="00D456B0"/>
    <w:rsid w:val="00D4630D"/>
    <w:rsid w:val="00D46663"/>
    <w:rsid w:val="00D4785E"/>
    <w:rsid w:val="00D5020B"/>
    <w:rsid w:val="00D5051D"/>
    <w:rsid w:val="00D51D4F"/>
    <w:rsid w:val="00D526C8"/>
    <w:rsid w:val="00D534F0"/>
    <w:rsid w:val="00D53BF4"/>
    <w:rsid w:val="00D53C9D"/>
    <w:rsid w:val="00D55041"/>
    <w:rsid w:val="00D551E2"/>
    <w:rsid w:val="00D56184"/>
    <w:rsid w:val="00D56200"/>
    <w:rsid w:val="00D56B13"/>
    <w:rsid w:val="00D5779B"/>
    <w:rsid w:val="00D60217"/>
    <w:rsid w:val="00D60271"/>
    <w:rsid w:val="00D60623"/>
    <w:rsid w:val="00D60823"/>
    <w:rsid w:val="00D60E01"/>
    <w:rsid w:val="00D611AB"/>
    <w:rsid w:val="00D62793"/>
    <w:rsid w:val="00D6279B"/>
    <w:rsid w:val="00D633AB"/>
    <w:rsid w:val="00D64827"/>
    <w:rsid w:val="00D6496A"/>
    <w:rsid w:val="00D6581B"/>
    <w:rsid w:val="00D65FB0"/>
    <w:rsid w:val="00D6652F"/>
    <w:rsid w:val="00D66697"/>
    <w:rsid w:val="00D66826"/>
    <w:rsid w:val="00D66A43"/>
    <w:rsid w:val="00D66F4C"/>
    <w:rsid w:val="00D66FCD"/>
    <w:rsid w:val="00D67710"/>
    <w:rsid w:val="00D70555"/>
    <w:rsid w:val="00D7155A"/>
    <w:rsid w:val="00D734C6"/>
    <w:rsid w:val="00D73765"/>
    <w:rsid w:val="00D7377C"/>
    <w:rsid w:val="00D73B42"/>
    <w:rsid w:val="00D74236"/>
    <w:rsid w:val="00D7495D"/>
    <w:rsid w:val="00D75062"/>
    <w:rsid w:val="00D75724"/>
    <w:rsid w:val="00D75D82"/>
    <w:rsid w:val="00D7748B"/>
    <w:rsid w:val="00D77832"/>
    <w:rsid w:val="00D77C78"/>
    <w:rsid w:val="00D8001B"/>
    <w:rsid w:val="00D80CDF"/>
    <w:rsid w:val="00D8178E"/>
    <w:rsid w:val="00D82076"/>
    <w:rsid w:val="00D828A5"/>
    <w:rsid w:val="00D83945"/>
    <w:rsid w:val="00D84348"/>
    <w:rsid w:val="00D84542"/>
    <w:rsid w:val="00D8625D"/>
    <w:rsid w:val="00D86A7B"/>
    <w:rsid w:val="00D87000"/>
    <w:rsid w:val="00D900E3"/>
    <w:rsid w:val="00D90C01"/>
    <w:rsid w:val="00D91242"/>
    <w:rsid w:val="00D91789"/>
    <w:rsid w:val="00D93AC0"/>
    <w:rsid w:val="00D94650"/>
    <w:rsid w:val="00D94A5A"/>
    <w:rsid w:val="00D94A6A"/>
    <w:rsid w:val="00D95296"/>
    <w:rsid w:val="00D95547"/>
    <w:rsid w:val="00D96083"/>
    <w:rsid w:val="00D9669E"/>
    <w:rsid w:val="00D9747C"/>
    <w:rsid w:val="00D97D77"/>
    <w:rsid w:val="00DA05AB"/>
    <w:rsid w:val="00DA0A32"/>
    <w:rsid w:val="00DA0BE3"/>
    <w:rsid w:val="00DA1942"/>
    <w:rsid w:val="00DA22F0"/>
    <w:rsid w:val="00DA62B5"/>
    <w:rsid w:val="00DA66A8"/>
    <w:rsid w:val="00DA758B"/>
    <w:rsid w:val="00DB0683"/>
    <w:rsid w:val="00DB2857"/>
    <w:rsid w:val="00DB374C"/>
    <w:rsid w:val="00DB4478"/>
    <w:rsid w:val="00DB4B5C"/>
    <w:rsid w:val="00DB4BF2"/>
    <w:rsid w:val="00DB4CE3"/>
    <w:rsid w:val="00DB5373"/>
    <w:rsid w:val="00DB63C6"/>
    <w:rsid w:val="00DB6C5A"/>
    <w:rsid w:val="00DB6D53"/>
    <w:rsid w:val="00DB7E29"/>
    <w:rsid w:val="00DB7F65"/>
    <w:rsid w:val="00DB7F9E"/>
    <w:rsid w:val="00DC0229"/>
    <w:rsid w:val="00DC0D3D"/>
    <w:rsid w:val="00DC18B0"/>
    <w:rsid w:val="00DC1AF4"/>
    <w:rsid w:val="00DC21AF"/>
    <w:rsid w:val="00DC2956"/>
    <w:rsid w:val="00DC3291"/>
    <w:rsid w:val="00DC35BA"/>
    <w:rsid w:val="00DC3961"/>
    <w:rsid w:val="00DC3A1D"/>
    <w:rsid w:val="00DC3A9F"/>
    <w:rsid w:val="00DC3D76"/>
    <w:rsid w:val="00DC3F3B"/>
    <w:rsid w:val="00DC4BE0"/>
    <w:rsid w:val="00DC6585"/>
    <w:rsid w:val="00DC7576"/>
    <w:rsid w:val="00DD0085"/>
    <w:rsid w:val="00DD008C"/>
    <w:rsid w:val="00DD0B1B"/>
    <w:rsid w:val="00DD21DA"/>
    <w:rsid w:val="00DD2736"/>
    <w:rsid w:val="00DD2A10"/>
    <w:rsid w:val="00DD39A8"/>
    <w:rsid w:val="00DD48BB"/>
    <w:rsid w:val="00DD5A5C"/>
    <w:rsid w:val="00DD6064"/>
    <w:rsid w:val="00DD6138"/>
    <w:rsid w:val="00DD6240"/>
    <w:rsid w:val="00DD649E"/>
    <w:rsid w:val="00DD7792"/>
    <w:rsid w:val="00DD7D22"/>
    <w:rsid w:val="00DE0954"/>
    <w:rsid w:val="00DE0A53"/>
    <w:rsid w:val="00DE18FF"/>
    <w:rsid w:val="00DE1F09"/>
    <w:rsid w:val="00DE290C"/>
    <w:rsid w:val="00DE35E1"/>
    <w:rsid w:val="00DE37BE"/>
    <w:rsid w:val="00DE3D84"/>
    <w:rsid w:val="00DE3F51"/>
    <w:rsid w:val="00DE4696"/>
    <w:rsid w:val="00DE4BE1"/>
    <w:rsid w:val="00DE5029"/>
    <w:rsid w:val="00DE5711"/>
    <w:rsid w:val="00DE6CA1"/>
    <w:rsid w:val="00DE6E2B"/>
    <w:rsid w:val="00DE7873"/>
    <w:rsid w:val="00DE7D09"/>
    <w:rsid w:val="00DE7EC7"/>
    <w:rsid w:val="00DF144A"/>
    <w:rsid w:val="00DF1869"/>
    <w:rsid w:val="00DF18B0"/>
    <w:rsid w:val="00DF1980"/>
    <w:rsid w:val="00DF28BA"/>
    <w:rsid w:val="00DF3708"/>
    <w:rsid w:val="00DF3A83"/>
    <w:rsid w:val="00DF40B5"/>
    <w:rsid w:val="00DF41B7"/>
    <w:rsid w:val="00DF4293"/>
    <w:rsid w:val="00DF42A7"/>
    <w:rsid w:val="00DF44C5"/>
    <w:rsid w:val="00DF5526"/>
    <w:rsid w:val="00DF5705"/>
    <w:rsid w:val="00DF5824"/>
    <w:rsid w:val="00DF58E2"/>
    <w:rsid w:val="00DF5A1E"/>
    <w:rsid w:val="00DF5B4F"/>
    <w:rsid w:val="00DF690E"/>
    <w:rsid w:val="00DF6C8C"/>
    <w:rsid w:val="00DF75AC"/>
    <w:rsid w:val="00DF7D38"/>
    <w:rsid w:val="00DF7FC3"/>
    <w:rsid w:val="00E00902"/>
    <w:rsid w:val="00E013A4"/>
    <w:rsid w:val="00E0152E"/>
    <w:rsid w:val="00E01599"/>
    <w:rsid w:val="00E0288C"/>
    <w:rsid w:val="00E03524"/>
    <w:rsid w:val="00E03E63"/>
    <w:rsid w:val="00E04650"/>
    <w:rsid w:val="00E047E2"/>
    <w:rsid w:val="00E04919"/>
    <w:rsid w:val="00E05E2D"/>
    <w:rsid w:val="00E06E6B"/>
    <w:rsid w:val="00E076BB"/>
    <w:rsid w:val="00E10741"/>
    <w:rsid w:val="00E10C2F"/>
    <w:rsid w:val="00E10FB1"/>
    <w:rsid w:val="00E110DE"/>
    <w:rsid w:val="00E1204F"/>
    <w:rsid w:val="00E121DF"/>
    <w:rsid w:val="00E12338"/>
    <w:rsid w:val="00E1329C"/>
    <w:rsid w:val="00E13478"/>
    <w:rsid w:val="00E13E63"/>
    <w:rsid w:val="00E14592"/>
    <w:rsid w:val="00E146F6"/>
    <w:rsid w:val="00E14727"/>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58D"/>
    <w:rsid w:val="00E2694C"/>
    <w:rsid w:val="00E270AB"/>
    <w:rsid w:val="00E27E04"/>
    <w:rsid w:val="00E30C78"/>
    <w:rsid w:val="00E3240F"/>
    <w:rsid w:val="00E32664"/>
    <w:rsid w:val="00E33261"/>
    <w:rsid w:val="00E345D2"/>
    <w:rsid w:val="00E34B3D"/>
    <w:rsid w:val="00E375BF"/>
    <w:rsid w:val="00E3782C"/>
    <w:rsid w:val="00E4213E"/>
    <w:rsid w:val="00E42587"/>
    <w:rsid w:val="00E42A6B"/>
    <w:rsid w:val="00E42B7C"/>
    <w:rsid w:val="00E448B7"/>
    <w:rsid w:val="00E5034E"/>
    <w:rsid w:val="00E503D1"/>
    <w:rsid w:val="00E50D81"/>
    <w:rsid w:val="00E50F51"/>
    <w:rsid w:val="00E50F94"/>
    <w:rsid w:val="00E510AA"/>
    <w:rsid w:val="00E52B67"/>
    <w:rsid w:val="00E53272"/>
    <w:rsid w:val="00E537D3"/>
    <w:rsid w:val="00E54BE2"/>
    <w:rsid w:val="00E554E9"/>
    <w:rsid w:val="00E5583C"/>
    <w:rsid w:val="00E55E1A"/>
    <w:rsid w:val="00E56877"/>
    <w:rsid w:val="00E56BA8"/>
    <w:rsid w:val="00E6008D"/>
    <w:rsid w:val="00E6084D"/>
    <w:rsid w:val="00E60B06"/>
    <w:rsid w:val="00E61D90"/>
    <w:rsid w:val="00E61EE5"/>
    <w:rsid w:val="00E6378C"/>
    <w:rsid w:val="00E63E0C"/>
    <w:rsid w:val="00E64158"/>
    <w:rsid w:val="00E6448D"/>
    <w:rsid w:val="00E65361"/>
    <w:rsid w:val="00E655C9"/>
    <w:rsid w:val="00E655D1"/>
    <w:rsid w:val="00E65C12"/>
    <w:rsid w:val="00E660CD"/>
    <w:rsid w:val="00E664F0"/>
    <w:rsid w:val="00E668C5"/>
    <w:rsid w:val="00E71A2D"/>
    <w:rsid w:val="00E729B9"/>
    <w:rsid w:val="00E739C9"/>
    <w:rsid w:val="00E74DAE"/>
    <w:rsid w:val="00E76292"/>
    <w:rsid w:val="00E76434"/>
    <w:rsid w:val="00E77A96"/>
    <w:rsid w:val="00E77D11"/>
    <w:rsid w:val="00E77D9B"/>
    <w:rsid w:val="00E81834"/>
    <w:rsid w:val="00E81CD8"/>
    <w:rsid w:val="00E83154"/>
    <w:rsid w:val="00E83222"/>
    <w:rsid w:val="00E83C23"/>
    <w:rsid w:val="00E8432A"/>
    <w:rsid w:val="00E84639"/>
    <w:rsid w:val="00E84BD0"/>
    <w:rsid w:val="00E85920"/>
    <w:rsid w:val="00E85E8B"/>
    <w:rsid w:val="00E85E9E"/>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382D"/>
    <w:rsid w:val="00E9431B"/>
    <w:rsid w:val="00E9470E"/>
    <w:rsid w:val="00E94910"/>
    <w:rsid w:val="00E957D0"/>
    <w:rsid w:val="00E96E22"/>
    <w:rsid w:val="00E97C7F"/>
    <w:rsid w:val="00EA001C"/>
    <w:rsid w:val="00EA0891"/>
    <w:rsid w:val="00EA0CD1"/>
    <w:rsid w:val="00EA100E"/>
    <w:rsid w:val="00EA141A"/>
    <w:rsid w:val="00EA16F1"/>
    <w:rsid w:val="00EA1822"/>
    <w:rsid w:val="00EA256A"/>
    <w:rsid w:val="00EA4970"/>
    <w:rsid w:val="00EA50F1"/>
    <w:rsid w:val="00EA54F8"/>
    <w:rsid w:val="00EA634B"/>
    <w:rsid w:val="00EA6573"/>
    <w:rsid w:val="00EA6E8F"/>
    <w:rsid w:val="00EB35C1"/>
    <w:rsid w:val="00EB3686"/>
    <w:rsid w:val="00EB381D"/>
    <w:rsid w:val="00EB53E5"/>
    <w:rsid w:val="00EB58C7"/>
    <w:rsid w:val="00EB5AAF"/>
    <w:rsid w:val="00EB5DC1"/>
    <w:rsid w:val="00EB6D85"/>
    <w:rsid w:val="00EB7B78"/>
    <w:rsid w:val="00EB7FCE"/>
    <w:rsid w:val="00EC053C"/>
    <w:rsid w:val="00EC0799"/>
    <w:rsid w:val="00EC121F"/>
    <w:rsid w:val="00EC1554"/>
    <w:rsid w:val="00EC30C4"/>
    <w:rsid w:val="00EC3339"/>
    <w:rsid w:val="00EC38AF"/>
    <w:rsid w:val="00EC42F8"/>
    <w:rsid w:val="00EC4A1B"/>
    <w:rsid w:val="00EC57A8"/>
    <w:rsid w:val="00EC7AAB"/>
    <w:rsid w:val="00ED0C16"/>
    <w:rsid w:val="00ED0DC7"/>
    <w:rsid w:val="00ED11D4"/>
    <w:rsid w:val="00ED1268"/>
    <w:rsid w:val="00ED1DEC"/>
    <w:rsid w:val="00ED2787"/>
    <w:rsid w:val="00ED2CE2"/>
    <w:rsid w:val="00ED2DF5"/>
    <w:rsid w:val="00ED315B"/>
    <w:rsid w:val="00ED3526"/>
    <w:rsid w:val="00ED3B4C"/>
    <w:rsid w:val="00ED4A3A"/>
    <w:rsid w:val="00ED4CED"/>
    <w:rsid w:val="00ED51C8"/>
    <w:rsid w:val="00ED5A6B"/>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4F1"/>
    <w:rsid w:val="00EE6920"/>
    <w:rsid w:val="00EE6E84"/>
    <w:rsid w:val="00EE7654"/>
    <w:rsid w:val="00EE76B0"/>
    <w:rsid w:val="00EF13E9"/>
    <w:rsid w:val="00EF2D22"/>
    <w:rsid w:val="00EF336C"/>
    <w:rsid w:val="00EF393F"/>
    <w:rsid w:val="00EF3B02"/>
    <w:rsid w:val="00EF3BF0"/>
    <w:rsid w:val="00EF3FDA"/>
    <w:rsid w:val="00EF4687"/>
    <w:rsid w:val="00EF6136"/>
    <w:rsid w:val="00EF62C6"/>
    <w:rsid w:val="00EF67DA"/>
    <w:rsid w:val="00EF7124"/>
    <w:rsid w:val="00EF7384"/>
    <w:rsid w:val="00F00EAA"/>
    <w:rsid w:val="00F01B51"/>
    <w:rsid w:val="00F01DAE"/>
    <w:rsid w:val="00F027BB"/>
    <w:rsid w:val="00F02806"/>
    <w:rsid w:val="00F02BED"/>
    <w:rsid w:val="00F02C2E"/>
    <w:rsid w:val="00F03609"/>
    <w:rsid w:val="00F038E5"/>
    <w:rsid w:val="00F04027"/>
    <w:rsid w:val="00F04249"/>
    <w:rsid w:val="00F042E4"/>
    <w:rsid w:val="00F0480A"/>
    <w:rsid w:val="00F05F84"/>
    <w:rsid w:val="00F0730D"/>
    <w:rsid w:val="00F07D6B"/>
    <w:rsid w:val="00F07FE6"/>
    <w:rsid w:val="00F10EB1"/>
    <w:rsid w:val="00F1174E"/>
    <w:rsid w:val="00F126A8"/>
    <w:rsid w:val="00F154AC"/>
    <w:rsid w:val="00F15BE1"/>
    <w:rsid w:val="00F166A2"/>
    <w:rsid w:val="00F170D1"/>
    <w:rsid w:val="00F20241"/>
    <w:rsid w:val="00F211FE"/>
    <w:rsid w:val="00F22547"/>
    <w:rsid w:val="00F229DE"/>
    <w:rsid w:val="00F2405F"/>
    <w:rsid w:val="00F2421D"/>
    <w:rsid w:val="00F24814"/>
    <w:rsid w:val="00F25241"/>
    <w:rsid w:val="00F25AAC"/>
    <w:rsid w:val="00F26A27"/>
    <w:rsid w:val="00F279A5"/>
    <w:rsid w:val="00F279FF"/>
    <w:rsid w:val="00F31B00"/>
    <w:rsid w:val="00F3226F"/>
    <w:rsid w:val="00F33516"/>
    <w:rsid w:val="00F33852"/>
    <w:rsid w:val="00F34532"/>
    <w:rsid w:val="00F346E3"/>
    <w:rsid w:val="00F34725"/>
    <w:rsid w:val="00F34A22"/>
    <w:rsid w:val="00F3565B"/>
    <w:rsid w:val="00F35D7D"/>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5FBE"/>
    <w:rsid w:val="00F46114"/>
    <w:rsid w:val="00F46943"/>
    <w:rsid w:val="00F46984"/>
    <w:rsid w:val="00F4767B"/>
    <w:rsid w:val="00F47FC9"/>
    <w:rsid w:val="00F500F9"/>
    <w:rsid w:val="00F50491"/>
    <w:rsid w:val="00F510FD"/>
    <w:rsid w:val="00F511B0"/>
    <w:rsid w:val="00F51433"/>
    <w:rsid w:val="00F518E9"/>
    <w:rsid w:val="00F51A87"/>
    <w:rsid w:val="00F52939"/>
    <w:rsid w:val="00F52B84"/>
    <w:rsid w:val="00F5388C"/>
    <w:rsid w:val="00F54219"/>
    <w:rsid w:val="00F54376"/>
    <w:rsid w:val="00F55531"/>
    <w:rsid w:val="00F560B4"/>
    <w:rsid w:val="00F56281"/>
    <w:rsid w:val="00F56594"/>
    <w:rsid w:val="00F56D5E"/>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2C2"/>
    <w:rsid w:val="00F72EDE"/>
    <w:rsid w:val="00F75592"/>
    <w:rsid w:val="00F7599F"/>
    <w:rsid w:val="00F760FC"/>
    <w:rsid w:val="00F7680D"/>
    <w:rsid w:val="00F7725C"/>
    <w:rsid w:val="00F8024A"/>
    <w:rsid w:val="00F811A1"/>
    <w:rsid w:val="00F81F56"/>
    <w:rsid w:val="00F83398"/>
    <w:rsid w:val="00F84093"/>
    <w:rsid w:val="00F84BAA"/>
    <w:rsid w:val="00F84D05"/>
    <w:rsid w:val="00F85285"/>
    <w:rsid w:val="00F86F43"/>
    <w:rsid w:val="00F87DF1"/>
    <w:rsid w:val="00F9073D"/>
    <w:rsid w:val="00F911FC"/>
    <w:rsid w:val="00F91CFF"/>
    <w:rsid w:val="00F929A4"/>
    <w:rsid w:val="00F929B7"/>
    <w:rsid w:val="00F93154"/>
    <w:rsid w:val="00F9327D"/>
    <w:rsid w:val="00F935C0"/>
    <w:rsid w:val="00F9370A"/>
    <w:rsid w:val="00F93FE5"/>
    <w:rsid w:val="00F94D71"/>
    <w:rsid w:val="00F952BE"/>
    <w:rsid w:val="00F953B3"/>
    <w:rsid w:val="00F9566B"/>
    <w:rsid w:val="00F9576C"/>
    <w:rsid w:val="00F96714"/>
    <w:rsid w:val="00F971BC"/>
    <w:rsid w:val="00FA144D"/>
    <w:rsid w:val="00FA18C3"/>
    <w:rsid w:val="00FA1EAB"/>
    <w:rsid w:val="00FA2496"/>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A25"/>
    <w:rsid w:val="00FB3D71"/>
    <w:rsid w:val="00FB3D84"/>
    <w:rsid w:val="00FB3F04"/>
    <w:rsid w:val="00FB458B"/>
    <w:rsid w:val="00FB51E7"/>
    <w:rsid w:val="00FB5D95"/>
    <w:rsid w:val="00FB66D2"/>
    <w:rsid w:val="00FB6B51"/>
    <w:rsid w:val="00FB75C1"/>
    <w:rsid w:val="00FB7BCA"/>
    <w:rsid w:val="00FC1F78"/>
    <w:rsid w:val="00FC2982"/>
    <w:rsid w:val="00FC30FB"/>
    <w:rsid w:val="00FC3ABB"/>
    <w:rsid w:val="00FC3B75"/>
    <w:rsid w:val="00FC46D9"/>
    <w:rsid w:val="00FC5CAE"/>
    <w:rsid w:val="00FC5EA5"/>
    <w:rsid w:val="00FC65AF"/>
    <w:rsid w:val="00FC674E"/>
    <w:rsid w:val="00FD003B"/>
    <w:rsid w:val="00FD0198"/>
    <w:rsid w:val="00FD0384"/>
    <w:rsid w:val="00FD1A28"/>
    <w:rsid w:val="00FD1E9A"/>
    <w:rsid w:val="00FD2A30"/>
    <w:rsid w:val="00FD34DC"/>
    <w:rsid w:val="00FD477B"/>
    <w:rsid w:val="00FD4D3A"/>
    <w:rsid w:val="00FD4F98"/>
    <w:rsid w:val="00FD5784"/>
    <w:rsid w:val="00FD6FC4"/>
    <w:rsid w:val="00FD7002"/>
    <w:rsid w:val="00FD7B7F"/>
    <w:rsid w:val="00FE0385"/>
    <w:rsid w:val="00FE16C1"/>
    <w:rsid w:val="00FE1A9D"/>
    <w:rsid w:val="00FE1B67"/>
    <w:rsid w:val="00FE23EC"/>
    <w:rsid w:val="00FE252E"/>
    <w:rsid w:val="00FE3D1F"/>
    <w:rsid w:val="00FE3D7C"/>
    <w:rsid w:val="00FE4654"/>
    <w:rsid w:val="00FE56C8"/>
    <w:rsid w:val="00FE5735"/>
    <w:rsid w:val="00FE5EB7"/>
    <w:rsid w:val="00FE6998"/>
    <w:rsid w:val="00FE69FB"/>
    <w:rsid w:val="00FE7908"/>
    <w:rsid w:val="00FF0540"/>
    <w:rsid w:val="00FF0550"/>
    <w:rsid w:val="00FF0594"/>
    <w:rsid w:val="00FF05F7"/>
    <w:rsid w:val="00FF0E83"/>
    <w:rsid w:val="00FF116E"/>
    <w:rsid w:val="00FF1837"/>
    <w:rsid w:val="00FF203A"/>
    <w:rsid w:val="00FF2D73"/>
    <w:rsid w:val="00FF3486"/>
    <w:rsid w:val="00FF3518"/>
    <w:rsid w:val="00FF3819"/>
    <w:rsid w:val="00FF3C60"/>
    <w:rsid w:val="00FF500A"/>
    <w:rsid w:val="00FF5672"/>
    <w:rsid w:val="00FF56D9"/>
    <w:rsid w:val="00FF5BD4"/>
    <w:rsid w:val="00FF6252"/>
    <w:rsid w:val="00FF6DA7"/>
    <w:rsid w:val="00FF769F"/>
    <w:rsid w:val="09A9C2DB"/>
    <w:rsid w:val="2BE446E6"/>
    <w:rsid w:val="4C64C921"/>
    <w:rsid w:val="7823D9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154EC16-3736-4C8E-B2A7-50B42C616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87D"/>
  </w:style>
  <w:style w:type="paragraph" w:styleId="Heading1">
    <w:name w:val="heading 1"/>
    <w:aliases w:val="Appendix,Headeris_mano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qFormat/>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99"/>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3"/>
      </w:numPr>
    </w:pPr>
  </w:style>
  <w:style w:type="numbering" w:customStyle="1" w:styleId="Style3">
    <w:name w:val="Style3"/>
    <w:uiPriority w:val="99"/>
    <w:rsid w:val="0094510F"/>
    <w:pPr>
      <w:numPr>
        <w:numId w:val="4"/>
      </w:numPr>
    </w:pPr>
  </w:style>
  <w:style w:type="numbering" w:customStyle="1" w:styleId="Style4">
    <w:name w:val="Style4"/>
    <w:uiPriority w:val="99"/>
    <w:rsid w:val="0094510F"/>
    <w:pPr>
      <w:numPr>
        <w:numId w:val="5"/>
      </w:numPr>
    </w:pPr>
  </w:style>
  <w:style w:type="numbering" w:customStyle="1" w:styleId="Style5">
    <w:name w:val="Style5"/>
    <w:uiPriority w:val="99"/>
    <w:rsid w:val="0094510F"/>
    <w:pPr>
      <w:numPr>
        <w:numId w:val="6"/>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uiPriority w:val="99"/>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7"/>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uiPriority w:val="99"/>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uiPriority w:val="99"/>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uiPriority w:val="99"/>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uiPriority w:val="99"/>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uiPriority w:val="99"/>
    <w:locked/>
    <w:rsid w:val="00B35C3A"/>
    <w:rPr>
      <w:rFonts w:ascii="Times New Roman" w:hAnsi="Times New Roman"/>
      <w:sz w:val="28"/>
      <w:szCs w:val="20"/>
    </w:rPr>
  </w:style>
  <w:style w:type="character" w:customStyle="1" w:styleId="Heading3Char1">
    <w:name w:val="Heading 3 Char1"/>
    <w:aliases w:val="Section Header3 Char1,Sub-Clause Paragraph Char1"/>
    <w:uiPriority w:val="99"/>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uiPriority w:val="99"/>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9"/>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9"/>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9"/>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9"/>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uiPriority w:val="99"/>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uiPriority w:val="99"/>
    <w:rsid w:val="00B35C3A"/>
    <w:rPr>
      <w:rFonts w:ascii="Segoe UI" w:hAnsi="Segoe UI" w:cs="Segoe UI"/>
      <w:sz w:val="18"/>
      <w:szCs w:val="18"/>
    </w:rPr>
  </w:style>
  <w:style w:type="character" w:customStyle="1" w:styleId="CommentSubjectChar2">
    <w:name w:val="Comment Subject Char2"/>
    <w:basedOn w:val="CommentTextChar1"/>
    <w:uiPriority w:val="99"/>
    <w:rsid w:val="00B35C3A"/>
    <w:rPr>
      <w:b/>
      <w:bCs/>
      <w:sz w:val="20"/>
      <w:szCs w:val="20"/>
      <w:lang w:eastAsia="lt-LT"/>
    </w:rPr>
  </w:style>
  <w:style w:type="character" w:customStyle="1" w:styleId="BodyTextChar3">
    <w:name w:val="Body Text Char3"/>
    <w:basedOn w:val="DefaultParagraphFont"/>
    <w:uiPriority w:val="99"/>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0"/>
      </w:numPr>
    </w:pPr>
  </w:style>
  <w:style w:type="numbering" w:customStyle="1" w:styleId="LFO2">
    <w:name w:val="LFO2"/>
    <w:basedOn w:val="NoList"/>
    <w:rsid w:val="00B35C3A"/>
    <w:pPr>
      <w:numPr>
        <w:numId w:val="11"/>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2"/>
      </w:numPr>
    </w:pPr>
  </w:style>
  <w:style w:type="numbering" w:customStyle="1" w:styleId="WW8Num2">
    <w:name w:val="WW8Num2"/>
    <w:basedOn w:val="NoList"/>
    <w:rsid w:val="00B35C3A"/>
    <w:pPr>
      <w:numPr>
        <w:numId w:val="13"/>
      </w:numPr>
    </w:pPr>
  </w:style>
  <w:style w:type="numbering" w:customStyle="1" w:styleId="WW8Num5">
    <w:name w:val="WW8Num5"/>
    <w:basedOn w:val="NoList"/>
    <w:rsid w:val="00B35C3A"/>
    <w:pPr>
      <w:numPr>
        <w:numId w:val="14"/>
      </w:numPr>
    </w:pPr>
  </w:style>
  <w:style w:type="numbering" w:customStyle="1" w:styleId="WW8Num8">
    <w:name w:val="WW8Num8"/>
    <w:basedOn w:val="NoList"/>
    <w:rsid w:val="00B35C3A"/>
    <w:pPr>
      <w:numPr>
        <w:numId w:val="15"/>
      </w:numPr>
    </w:pPr>
  </w:style>
  <w:style w:type="numbering" w:customStyle="1" w:styleId="WW8Num7">
    <w:name w:val="WW8Num7"/>
    <w:basedOn w:val="NoList"/>
    <w:rsid w:val="00B35C3A"/>
    <w:pPr>
      <w:numPr>
        <w:numId w:val="16"/>
      </w:numPr>
    </w:pPr>
  </w:style>
  <w:style w:type="numbering" w:customStyle="1" w:styleId="WW8Num10">
    <w:name w:val="WW8Num10"/>
    <w:basedOn w:val="NoList"/>
    <w:rsid w:val="00B35C3A"/>
    <w:pPr>
      <w:numPr>
        <w:numId w:val="17"/>
      </w:numPr>
    </w:pPr>
  </w:style>
  <w:style w:type="numbering" w:customStyle="1" w:styleId="WW8Num3">
    <w:name w:val="WW8Num3"/>
    <w:basedOn w:val="NoList"/>
    <w:rsid w:val="00B35C3A"/>
    <w:pPr>
      <w:numPr>
        <w:numId w:val="18"/>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19"/>
      </w:numPr>
    </w:pPr>
  </w:style>
  <w:style w:type="numbering" w:customStyle="1" w:styleId="WW8Num21">
    <w:name w:val="WW8Num21"/>
    <w:rsid w:val="00B35C3A"/>
    <w:pPr>
      <w:numPr>
        <w:numId w:val="20"/>
      </w:numPr>
    </w:pPr>
  </w:style>
  <w:style w:type="numbering" w:customStyle="1" w:styleId="WW8Num51">
    <w:name w:val="WW8Num51"/>
    <w:rsid w:val="00B35C3A"/>
    <w:pPr>
      <w:numPr>
        <w:numId w:val="21"/>
      </w:numPr>
    </w:pPr>
  </w:style>
  <w:style w:type="numbering" w:customStyle="1" w:styleId="WW8Num81">
    <w:name w:val="WW8Num81"/>
    <w:rsid w:val="00B35C3A"/>
    <w:pPr>
      <w:numPr>
        <w:numId w:val="22"/>
      </w:numPr>
    </w:pPr>
  </w:style>
  <w:style w:type="numbering" w:customStyle="1" w:styleId="WW8Num101">
    <w:name w:val="WW8Num101"/>
    <w:rsid w:val="00B35C3A"/>
    <w:pPr>
      <w:numPr>
        <w:numId w:val="23"/>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4"/>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5"/>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6"/>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qFormat/>
    <w:locked/>
    <w:rsid w:val="00BD77F1"/>
    <w:rPr>
      <w:rFonts w:ascii="Times New Roman" w:hAnsi="Times New Roman"/>
      <w:sz w:val="24"/>
      <w:lang w:val="lt-LT" w:eastAsia="ar-SA" w:bidi="ar-SA"/>
    </w:rPr>
  </w:style>
  <w:style w:type="paragraph" w:customStyle="1" w:styleId="Pa2">
    <w:name w:val="Pa2"/>
    <w:basedOn w:val="Default"/>
    <w:next w:val="Default"/>
    <w:uiPriority w:val="99"/>
    <w:rsid w:val="00CB1909"/>
    <w:pPr>
      <w:autoSpaceDE w:val="0"/>
      <w:autoSpaceDN w:val="0"/>
      <w:adjustRightInd w:val="0"/>
      <w:spacing w:line="191" w:lineRule="atLeast"/>
    </w:pPr>
    <w:rPr>
      <w:rFonts w:ascii="GE Inspira Sans" w:eastAsiaTheme="minorEastAsia" w:hAnsi="GE Inspira Sans" w:cstheme="minorBidi"/>
      <w:color w:val="auto"/>
      <w:lang w:val="en-US"/>
    </w:rPr>
  </w:style>
  <w:style w:type="character" w:customStyle="1" w:styleId="disclaimertext">
    <w:name w:val="disclaimer__text"/>
    <w:basedOn w:val="DefaultParagraphFont"/>
    <w:rsid w:val="00CB1909"/>
  </w:style>
  <w:style w:type="paragraph" w:customStyle="1" w:styleId="Stilius2">
    <w:name w:val="Stilius2"/>
    <w:basedOn w:val="Normal"/>
    <w:rsid w:val="00EF3FDA"/>
    <w:pPr>
      <w:numPr>
        <w:numId w:val="27"/>
      </w:numPr>
      <w:spacing w:after="0" w:line="240" w:lineRule="auto"/>
    </w:pPr>
    <w:rPr>
      <w:rFonts w:ascii="Times New Roman" w:eastAsia="Times New Roman" w:hAnsi="Times New Roman" w:cs="Times New Roman"/>
      <w:sz w:val="24"/>
      <w:szCs w:val="20"/>
    </w:rPr>
  </w:style>
  <w:style w:type="paragraph" w:customStyle="1" w:styleId="SkyriusNaujas">
    <w:name w:val="Skyrius Naujas"/>
    <w:basedOn w:val="Normal"/>
    <w:uiPriority w:val="99"/>
    <w:rsid w:val="000D6632"/>
    <w:pPr>
      <w:numPr>
        <w:numId w:val="28"/>
      </w:numPr>
      <w:spacing w:after="0" w:line="240" w:lineRule="auto"/>
      <w:jc w:val="center"/>
    </w:pPr>
    <w:rPr>
      <w:rFonts w:ascii="Times New Roman" w:eastAsia="Times New Roman" w:hAnsi="Times New Roman" w:cs="Times New Roman"/>
      <w:b/>
      <w:bCs/>
      <w:sz w:val="24"/>
      <w:szCs w:val="20"/>
      <w:lang w:eastAsia="en-US"/>
    </w:rPr>
  </w:style>
  <w:style w:type="paragraph" w:customStyle="1" w:styleId="FM-heading3">
    <w:name w:val="FM-heading 3"/>
    <w:basedOn w:val="Heading3"/>
    <w:rsid w:val="000D6632"/>
    <w:pPr>
      <w:keepLines w:val="0"/>
      <w:numPr>
        <w:ilvl w:val="2"/>
        <w:numId w:val="29"/>
      </w:numPr>
      <w:tabs>
        <w:tab w:val="left" w:pos="709"/>
        <w:tab w:val="left" w:pos="1418"/>
        <w:tab w:val="left" w:pos="2126"/>
        <w:tab w:val="right" w:pos="9356"/>
      </w:tabs>
      <w:overflowPunct w:val="0"/>
      <w:autoSpaceDE w:val="0"/>
      <w:autoSpaceDN w:val="0"/>
      <w:adjustRightInd w:val="0"/>
      <w:spacing w:before="0" w:after="120"/>
      <w:ind w:left="2160" w:hanging="180"/>
      <w:textAlignment w:val="baseline"/>
    </w:pPr>
    <w:rPr>
      <w:rFonts w:ascii="Times New Roman" w:eastAsia="Times New Roman" w:hAnsi="Times New Roman" w:cs="Arial"/>
      <w:b/>
      <w:bCs/>
      <w:color w:val="auto"/>
      <w:sz w:val="24"/>
      <w:szCs w:val="26"/>
      <w:lang w:val="x-none" w:eastAsia="x-none"/>
    </w:rPr>
  </w:style>
  <w:style w:type="paragraph" w:customStyle="1" w:styleId="StyleBodyTextItalic">
    <w:name w:val="Style Body Text + Italic"/>
    <w:basedOn w:val="BodyText"/>
    <w:rsid w:val="000D6632"/>
    <w:pPr>
      <w:numPr>
        <w:numId w:val="30"/>
      </w:numPr>
      <w:spacing w:after="0" w:line="240" w:lineRule="auto"/>
      <w:ind w:left="0" w:firstLine="680"/>
    </w:pPr>
    <w:rPr>
      <w:rFonts w:eastAsiaTheme="minorHAnsi"/>
      <w:b/>
      <w:bCs/>
      <w:iCs/>
      <w:sz w:val="22"/>
      <w:szCs w:val="22"/>
      <w:lang w:val="x-none" w:eastAsia="x-none"/>
    </w:rPr>
  </w:style>
  <w:style w:type="table" w:customStyle="1" w:styleId="TableGrid33">
    <w:name w:val="Table Grid33"/>
    <w:basedOn w:val="TableNormal"/>
    <w:uiPriority w:val="39"/>
    <w:rsid w:val="00490809"/>
    <w:pPr>
      <w:spacing w:after="0" w:line="240" w:lineRule="auto"/>
    </w:pPr>
    <w:rPr>
      <w:rFonts w:ascii="Times New Roman" w:eastAsia="Times New Roman" w:hAnsi="Times New Roman" w:cs="Times New Roman"/>
      <w:kern w:val="2"/>
      <w:sz w:val="20"/>
      <w:szCs w:val="20"/>
      <w:lang w:eastAsia="en-US"/>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TableNormal"/>
    <w:uiPriority w:val="39"/>
    <w:rsid w:val="00FD7B7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E664F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0626409">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078086366">
      <w:bodyDiv w:val="1"/>
      <w:marLeft w:val="0"/>
      <w:marRight w:val="0"/>
      <w:marTop w:val="0"/>
      <w:marBottom w:val="0"/>
      <w:divBdr>
        <w:top w:val="none" w:sz="0" w:space="0" w:color="auto"/>
        <w:left w:val="none" w:sz="0" w:space="0" w:color="auto"/>
        <w:bottom w:val="none" w:sz="0" w:space="0" w:color="auto"/>
        <w:right w:val="none" w:sz="0" w:space="0" w:color="auto"/>
      </w:divBdr>
      <w:divsChild>
        <w:div w:id="815269">
          <w:marLeft w:val="0"/>
          <w:marRight w:val="0"/>
          <w:marTop w:val="0"/>
          <w:marBottom w:val="0"/>
          <w:divBdr>
            <w:top w:val="none" w:sz="0" w:space="0" w:color="auto"/>
            <w:left w:val="none" w:sz="0" w:space="0" w:color="auto"/>
            <w:bottom w:val="none" w:sz="0" w:space="0" w:color="auto"/>
            <w:right w:val="none" w:sz="0" w:space="0" w:color="auto"/>
          </w:divBdr>
        </w:div>
        <w:div w:id="83764717">
          <w:marLeft w:val="0"/>
          <w:marRight w:val="0"/>
          <w:marTop w:val="0"/>
          <w:marBottom w:val="0"/>
          <w:divBdr>
            <w:top w:val="none" w:sz="0" w:space="0" w:color="auto"/>
            <w:left w:val="none" w:sz="0" w:space="0" w:color="auto"/>
            <w:bottom w:val="none" w:sz="0" w:space="0" w:color="auto"/>
            <w:right w:val="none" w:sz="0" w:space="0" w:color="auto"/>
          </w:divBdr>
        </w:div>
        <w:div w:id="97021799">
          <w:marLeft w:val="0"/>
          <w:marRight w:val="0"/>
          <w:marTop w:val="0"/>
          <w:marBottom w:val="0"/>
          <w:divBdr>
            <w:top w:val="none" w:sz="0" w:space="0" w:color="auto"/>
            <w:left w:val="none" w:sz="0" w:space="0" w:color="auto"/>
            <w:bottom w:val="none" w:sz="0" w:space="0" w:color="auto"/>
            <w:right w:val="none" w:sz="0" w:space="0" w:color="auto"/>
          </w:divBdr>
        </w:div>
        <w:div w:id="292444207">
          <w:marLeft w:val="0"/>
          <w:marRight w:val="0"/>
          <w:marTop w:val="0"/>
          <w:marBottom w:val="0"/>
          <w:divBdr>
            <w:top w:val="none" w:sz="0" w:space="0" w:color="auto"/>
            <w:left w:val="none" w:sz="0" w:space="0" w:color="auto"/>
            <w:bottom w:val="none" w:sz="0" w:space="0" w:color="auto"/>
            <w:right w:val="none" w:sz="0" w:space="0" w:color="auto"/>
          </w:divBdr>
        </w:div>
        <w:div w:id="456992147">
          <w:marLeft w:val="0"/>
          <w:marRight w:val="0"/>
          <w:marTop w:val="0"/>
          <w:marBottom w:val="0"/>
          <w:divBdr>
            <w:top w:val="none" w:sz="0" w:space="0" w:color="auto"/>
            <w:left w:val="none" w:sz="0" w:space="0" w:color="auto"/>
            <w:bottom w:val="none" w:sz="0" w:space="0" w:color="auto"/>
            <w:right w:val="none" w:sz="0" w:space="0" w:color="auto"/>
          </w:divBdr>
        </w:div>
        <w:div w:id="760177484">
          <w:marLeft w:val="0"/>
          <w:marRight w:val="0"/>
          <w:marTop w:val="0"/>
          <w:marBottom w:val="0"/>
          <w:divBdr>
            <w:top w:val="none" w:sz="0" w:space="0" w:color="auto"/>
            <w:left w:val="none" w:sz="0" w:space="0" w:color="auto"/>
            <w:bottom w:val="none" w:sz="0" w:space="0" w:color="auto"/>
            <w:right w:val="none" w:sz="0" w:space="0" w:color="auto"/>
          </w:divBdr>
        </w:div>
        <w:div w:id="911424032">
          <w:marLeft w:val="0"/>
          <w:marRight w:val="0"/>
          <w:marTop w:val="0"/>
          <w:marBottom w:val="0"/>
          <w:divBdr>
            <w:top w:val="none" w:sz="0" w:space="0" w:color="auto"/>
            <w:left w:val="none" w:sz="0" w:space="0" w:color="auto"/>
            <w:bottom w:val="none" w:sz="0" w:space="0" w:color="auto"/>
            <w:right w:val="none" w:sz="0" w:space="0" w:color="auto"/>
          </w:divBdr>
        </w:div>
        <w:div w:id="1036584971">
          <w:marLeft w:val="0"/>
          <w:marRight w:val="0"/>
          <w:marTop w:val="0"/>
          <w:marBottom w:val="0"/>
          <w:divBdr>
            <w:top w:val="none" w:sz="0" w:space="0" w:color="auto"/>
            <w:left w:val="none" w:sz="0" w:space="0" w:color="auto"/>
            <w:bottom w:val="none" w:sz="0" w:space="0" w:color="auto"/>
            <w:right w:val="none" w:sz="0" w:space="0" w:color="auto"/>
          </w:divBdr>
        </w:div>
        <w:div w:id="1145856213">
          <w:marLeft w:val="0"/>
          <w:marRight w:val="0"/>
          <w:marTop w:val="0"/>
          <w:marBottom w:val="0"/>
          <w:divBdr>
            <w:top w:val="none" w:sz="0" w:space="0" w:color="auto"/>
            <w:left w:val="none" w:sz="0" w:space="0" w:color="auto"/>
            <w:bottom w:val="none" w:sz="0" w:space="0" w:color="auto"/>
            <w:right w:val="none" w:sz="0" w:space="0" w:color="auto"/>
          </w:divBdr>
        </w:div>
        <w:div w:id="1675835893">
          <w:marLeft w:val="0"/>
          <w:marRight w:val="0"/>
          <w:marTop w:val="0"/>
          <w:marBottom w:val="0"/>
          <w:divBdr>
            <w:top w:val="none" w:sz="0" w:space="0" w:color="auto"/>
            <w:left w:val="none" w:sz="0" w:space="0" w:color="auto"/>
            <w:bottom w:val="none" w:sz="0" w:space="0" w:color="auto"/>
            <w:right w:val="none" w:sz="0" w:space="0" w:color="auto"/>
          </w:divBdr>
        </w:div>
        <w:div w:id="1681009045">
          <w:marLeft w:val="0"/>
          <w:marRight w:val="0"/>
          <w:marTop w:val="0"/>
          <w:marBottom w:val="0"/>
          <w:divBdr>
            <w:top w:val="none" w:sz="0" w:space="0" w:color="auto"/>
            <w:left w:val="none" w:sz="0" w:space="0" w:color="auto"/>
            <w:bottom w:val="none" w:sz="0" w:space="0" w:color="auto"/>
            <w:right w:val="none" w:sz="0" w:space="0" w:color="auto"/>
          </w:divBdr>
        </w:div>
        <w:div w:id="1762792047">
          <w:marLeft w:val="0"/>
          <w:marRight w:val="0"/>
          <w:marTop w:val="0"/>
          <w:marBottom w:val="0"/>
          <w:divBdr>
            <w:top w:val="none" w:sz="0" w:space="0" w:color="auto"/>
            <w:left w:val="none" w:sz="0" w:space="0" w:color="auto"/>
            <w:bottom w:val="none" w:sz="0" w:space="0" w:color="auto"/>
            <w:right w:val="none" w:sz="0" w:space="0" w:color="auto"/>
          </w:divBdr>
        </w:div>
        <w:div w:id="1935162054">
          <w:marLeft w:val="0"/>
          <w:marRight w:val="0"/>
          <w:marTop w:val="0"/>
          <w:marBottom w:val="0"/>
          <w:divBdr>
            <w:top w:val="none" w:sz="0" w:space="0" w:color="auto"/>
            <w:left w:val="none" w:sz="0" w:space="0" w:color="auto"/>
            <w:bottom w:val="none" w:sz="0" w:space="0" w:color="auto"/>
            <w:right w:val="none" w:sz="0" w:space="0" w:color="auto"/>
          </w:divBdr>
        </w:div>
        <w:div w:id="209828415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0" ma:contentTypeDescription="Create a new document." ma:contentTypeScope="" ma:versionID="f5e6616e3ce61153d55301e91a4d870c">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2BA057-022D-4449-8B12-F0840AC4EEE3}">
  <ds:schemaRefs>
    <ds:schemaRef ds:uri="http://schemas.openxmlformats.org/officeDocument/2006/bibliography"/>
  </ds:schemaRefs>
</ds:datastoreItem>
</file>

<file path=customXml/itemProps2.xml><?xml version="1.0" encoding="utf-8"?>
<ds:datastoreItem xmlns:ds="http://schemas.openxmlformats.org/officeDocument/2006/customXml" ds:itemID="{1C8CCA70-64C7-4F1C-ACA0-6B32A10DE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8BAABEF-5085-4CEB-AB93-3CEE76473EBD}">
  <ds:schemaRefs>
    <ds:schemaRef ds:uri="http://schemas.microsoft.com/sharepoint/v3/contenttype/forms"/>
  </ds:schemaRefs>
</ds:datastoreItem>
</file>

<file path=customXml/itemProps4.xml><?xml version="1.0" encoding="utf-8"?>
<ds:datastoreItem xmlns:ds="http://schemas.openxmlformats.org/officeDocument/2006/customXml" ds:itemID="{F23B07D7-8C1C-494D-88FE-7F312C9D79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16320</Words>
  <Characters>9303</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58</cp:revision>
  <cp:lastPrinted>2022-04-29T21:22:00Z</cp:lastPrinted>
  <dcterms:created xsi:type="dcterms:W3CDTF">2024-12-13T14:12:00Z</dcterms:created>
  <dcterms:modified xsi:type="dcterms:W3CDTF">2025-01-10T08:11:00Z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ies>
</file>